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1347C" w14:textId="2EFBECF5" w:rsidR="00960A72" w:rsidRPr="00B10B65" w:rsidRDefault="00960A72" w:rsidP="00B10B65">
      <w:pPr>
        <w:spacing w:line="276" w:lineRule="auto"/>
        <w:rPr>
          <w:rFonts w:asciiTheme="minorHAnsi" w:hAnsiTheme="minorHAnsi" w:cstheme="minorHAnsi"/>
          <w:b/>
        </w:rPr>
      </w:pPr>
      <w:r w:rsidRPr="002451FE">
        <w:rPr>
          <w:rFonts w:asciiTheme="minorHAnsi" w:hAnsiTheme="minorHAnsi" w:cstheme="minorHAnsi"/>
          <w:b/>
          <w:u w:val="single"/>
        </w:rPr>
        <w:t>Załącznik nr 1 do SWZ</w:t>
      </w:r>
      <w:r w:rsidR="00B10B65">
        <w:rPr>
          <w:rFonts w:asciiTheme="minorHAnsi" w:hAnsiTheme="minorHAnsi" w:cstheme="minorHAnsi"/>
          <w:b/>
        </w:rPr>
        <w:t xml:space="preserve"> </w:t>
      </w:r>
      <w:r w:rsidRPr="002451FE">
        <w:rPr>
          <w:rFonts w:asciiTheme="minorHAnsi" w:hAnsiTheme="minorHAnsi" w:cstheme="minorHAnsi"/>
          <w:b/>
          <w:color w:val="000000" w:themeColor="text1"/>
          <w:u w:val="single"/>
        </w:rPr>
        <w:t xml:space="preserve">spr. nr </w:t>
      </w:r>
      <w:r w:rsidR="00A83B58">
        <w:rPr>
          <w:rFonts w:asciiTheme="minorHAnsi" w:hAnsiTheme="minorHAnsi" w:cstheme="minorHAnsi"/>
          <w:b/>
          <w:color w:val="000000" w:themeColor="text1"/>
          <w:u w:val="single"/>
        </w:rPr>
        <w:t>111/BF/26/MR/FBW</w:t>
      </w:r>
    </w:p>
    <w:p w14:paraId="51374DB7" w14:textId="77777777" w:rsidR="00960A72" w:rsidRPr="002451FE" w:rsidRDefault="00960A72" w:rsidP="00960A72">
      <w:pPr>
        <w:pStyle w:val="NormalnyWeb"/>
        <w:widowControl/>
        <w:spacing w:before="0" w:after="0" w:line="276" w:lineRule="auto"/>
        <w:ind w:left="6379"/>
        <w:jc w:val="left"/>
        <w:rPr>
          <w:rFonts w:asciiTheme="minorHAnsi" w:hAnsiTheme="minorHAnsi" w:cstheme="minorHAnsi"/>
          <w:b/>
          <w:szCs w:val="24"/>
          <w:u w:val="single"/>
        </w:rPr>
      </w:pPr>
    </w:p>
    <w:p w14:paraId="0EB1E85E" w14:textId="77777777" w:rsidR="00B10B65" w:rsidRPr="00303473" w:rsidRDefault="00B10B65" w:rsidP="00B10B65">
      <w:pPr>
        <w:spacing w:line="360" w:lineRule="auto"/>
        <w:ind w:right="1"/>
        <w:rPr>
          <w:rFonts w:asciiTheme="minorHAnsi" w:hAnsiTheme="minorHAnsi" w:cstheme="minorHAnsi"/>
        </w:rPr>
      </w:pPr>
      <w:bookmarkStart w:id="0" w:name="_Hlk225419362"/>
      <w:r w:rsidRPr="00303473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1503014170"/>
          <w:placeholder>
            <w:docPart w:val="008168E7D3F24BEFA3B68C8161D78C4F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5A2C1645" w14:textId="77777777" w:rsidR="00B10B65" w:rsidRPr="00303473" w:rsidRDefault="00B10B65" w:rsidP="00B10B65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</w:rPr>
        <w:t>Adres Wykonawcy:</w:t>
      </w:r>
      <w:r w:rsidRPr="00303473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1293097557"/>
          <w:placeholder>
            <w:docPart w:val="899790AE463A4B63BBE390E245390C77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685F30C7" w14:textId="77777777" w:rsidR="00B10B65" w:rsidRPr="00303473" w:rsidRDefault="00B10B65" w:rsidP="00B10B65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</w:rPr>
        <w:t xml:space="preserve">w zależności od podmiotu: NIP/PESEL, KRS/CEiDG: </w:t>
      </w:r>
      <w:sdt>
        <w:sdtPr>
          <w:rPr>
            <w:rFonts w:asciiTheme="minorHAnsi" w:hAnsiTheme="minorHAnsi" w:cstheme="minorHAnsi"/>
          </w:rPr>
          <w:id w:val="-1370211474"/>
          <w:placeholder>
            <w:docPart w:val="899790AE463A4B63BBE390E245390C77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26DF28B9" w14:textId="77777777" w:rsidR="00B10B65" w:rsidRPr="00303473" w:rsidRDefault="00B10B65" w:rsidP="00B10B65">
      <w:pPr>
        <w:spacing w:line="360" w:lineRule="auto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834645021"/>
          <w:placeholder>
            <w:docPart w:val="899790AE463A4B63BBE390E245390C77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bookmarkEnd w:id="0"/>
    <w:p w14:paraId="2AA67B47" w14:textId="77777777" w:rsidR="00960A72" w:rsidRPr="002451FE" w:rsidRDefault="00960A72" w:rsidP="00960A72">
      <w:pPr>
        <w:spacing w:line="276" w:lineRule="auto"/>
        <w:rPr>
          <w:rFonts w:asciiTheme="minorHAnsi" w:hAnsiTheme="minorHAnsi" w:cstheme="minorHAnsi"/>
        </w:rPr>
      </w:pPr>
    </w:p>
    <w:p w14:paraId="2F6EC6E4" w14:textId="33CE1706" w:rsidR="00B10B65" w:rsidRPr="00303473" w:rsidRDefault="00B10B65" w:rsidP="00B10B65">
      <w:pPr>
        <w:spacing w:after="120"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  <w:b/>
        </w:rPr>
        <w:t xml:space="preserve">OŚWIADCZENIA WYKONAWCY/WYKONAWCY WSPÓLNIE UBIEGAJĄCEGO SIĘ O UDZIELENIE ZAMÓWIENIA </w:t>
      </w:r>
    </w:p>
    <w:p w14:paraId="47D0E495" w14:textId="1370C7D9" w:rsidR="00B10B65" w:rsidRPr="00303473" w:rsidRDefault="00B10B65" w:rsidP="00B10B65">
      <w:pPr>
        <w:spacing w:before="240"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  <w:b/>
        </w:rPr>
        <w:t>DOTYCZĄCE PRZESŁANEK WYKLUCZENIA SKŁADANE NA PODSTAWIE ART. 125 UST. 1 USTAWY PZP ORAZ Z ART. 7 UST. 1 USTAWY O SZCZEGÓLNYCH ROZWIĄZANIACH W ZAKRESIE PRZECIWDZIAŁANIA WSPIERANIU AGRESJI NA UKRAINĘ ORAZ SŁUŻĄCYCH OCHRONIE BEZPIECZEŃSTWA NARODOWEGO</w:t>
      </w:r>
    </w:p>
    <w:p w14:paraId="26811669" w14:textId="77777777" w:rsidR="00960A72" w:rsidRPr="002451FE" w:rsidRDefault="00960A72" w:rsidP="00960A72">
      <w:pPr>
        <w:spacing w:line="276" w:lineRule="auto"/>
        <w:rPr>
          <w:rFonts w:asciiTheme="minorHAnsi" w:hAnsiTheme="minorHAnsi" w:cstheme="minorHAnsi"/>
        </w:rPr>
      </w:pPr>
    </w:p>
    <w:p w14:paraId="79E1FC33" w14:textId="11BE3971" w:rsidR="00960A72" w:rsidRPr="00CE2AA5" w:rsidRDefault="00960A72" w:rsidP="00CE2AA5">
      <w:pPr>
        <w:pStyle w:val="Tekstpodstawowywcity3"/>
        <w:spacing w:line="360" w:lineRule="auto"/>
        <w:ind w:left="26" w:hanging="26"/>
        <w:rPr>
          <w:rFonts w:asciiTheme="minorHAnsi" w:hAnsiTheme="minorHAnsi" w:cstheme="minorHAnsi"/>
          <w:sz w:val="24"/>
          <w:szCs w:val="24"/>
        </w:rPr>
      </w:pPr>
      <w:r w:rsidRPr="002451FE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Przystępując do udziału w postępowaniu o </w:t>
      </w:r>
      <w:r w:rsidRPr="002451FE">
        <w:rPr>
          <w:rFonts w:asciiTheme="minorHAnsi" w:hAnsiTheme="minorHAnsi" w:cstheme="minorHAnsi"/>
          <w:sz w:val="24"/>
          <w:szCs w:val="24"/>
        </w:rPr>
        <w:t xml:space="preserve">udzielenie zamówienia publicznego pn.: </w:t>
      </w:r>
      <w:r w:rsidRPr="002451FE">
        <w:rPr>
          <w:rFonts w:asciiTheme="minorHAnsi" w:hAnsiTheme="minorHAnsi" w:cstheme="minorHAnsi"/>
          <w:sz w:val="24"/>
          <w:szCs w:val="24"/>
        </w:rPr>
        <w:br/>
      </w:r>
      <w:r w:rsidR="00504A56" w:rsidRPr="00504A56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Zakup usługi cateringowej w ramach organizacji szkoleń w terminie 18-19 czerwca 2026 r. </w:t>
      </w:r>
      <w:r w:rsidR="00504A56">
        <w:rPr>
          <w:rFonts w:asciiTheme="minorHAnsi" w:hAnsiTheme="minorHAnsi" w:cstheme="minorHAnsi"/>
          <w:b/>
          <w:bCs/>
          <w:sz w:val="24"/>
          <w:szCs w:val="24"/>
          <w:lang w:val="pl-PL"/>
        </w:rPr>
        <w:br/>
      </w:r>
      <w:r w:rsidR="00504A56" w:rsidRPr="00504A56">
        <w:rPr>
          <w:rFonts w:asciiTheme="minorHAnsi" w:hAnsiTheme="minorHAnsi" w:cstheme="minorHAnsi"/>
          <w:b/>
          <w:bCs/>
          <w:sz w:val="24"/>
          <w:szCs w:val="24"/>
          <w:lang w:val="pl-PL"/>
        </w:rPr>
        <w:t>i 23-24 czerwca 2026 r.</w:t>
      </w:r>
      <w:r w:rsidRPr="00504A56">
        <w:rPr>
          <w:rFonts w:asciiTheme="minorHAnsi" w:hAnsiTheme="minorHAnsi" w:cstheme="minorHAnsi"/>
          <w:b/>
          <w:bCs/>
          <w:color w:val="000000"/>
          <w:sz w:val="24"/>
          <w:szCs w:val="24"/>
        </w:rPr>
        <w:t>,</w:t>
      </w:r>
      <w:r w:rsidRPr="00504A56">
        <w:rPr>
          <w:rFonts w:asciiTheme="minorHAnsi" w:hAnsiTheme="minorHAnsi" w:cstheme="minorHAnsi"/>
          <w:b/>
          <w:bCs/>
          <w:i/>
          <w:color w:val="000000"/>
          <w:sz w:val="24"/>
          <w:szCs w:val="24"/>
        </w:rPr>
        <w:t xml:space="preserve"> </w:t>
      </w:r>
      <w:r w:rsidRPr="00504A5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numer postępowania </w:t>
      </w:r>
      <w:r w:rsidR="00A83B58" w:rsidRPr="00504A56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  <w:t>111/BF/26/MR/FBW</w:t>
      </w:r>
      <w:r w:rsidRPr="002451FE">
        <w:rPr>
          <w:rFonts w:asciiTheme="minorHAnsi" w:hAnsiTheme="minorHAnsi" w:cstheme="minorHAnsi"/>
          <w:sz w:val="24"/>
          <w:szCs w:val="24"/>
        </w:rPr>
        <w:t>, oświadczam, co następuje:</w:t>
      </w:r>
    </w:p>
    <w:p w14:paraId="6D9534EC" w14:textId="77777777" w:rsidR="00960A72" w:rsidRPr="002451FE" w:rsidRDefault="00960A72" w:rsidP="00960A72">
      <w:pPr>
        <w:widowControl/>
        <w:spacing w:line="360" w:lineRule="auto"/>
        <w:contextualSpacing/>
        <w:rPr>
          <w:rStyle w:val="Pogrubienie"/>
          <w:rFonts w:asciiTheme="minorHAnsi" w:hAnsiTheme="minorHAnsi" w:cstheme="minorHAnsi"/>
          <w:b w:val="0"/>
          <w:bCs/>
        </w:rPr>
      </w:pPr>
      <w:r w:rsidRPr="002451FE">
        <w:rPr>
          <w:rStyle w:val="Pogrubienie"/>
          <w:rFonts w:asciiTheme="minorHAnsi" w:hAnsiTheme="minorHAnsi" w:cstheme="minorHAnsi"/>
        </w:rPr>
        <w:t xml:space="preserve">Oświadczenie składa: </w:t>
      </w:r>
    </w:p>
    <w:p w14:paraId="101C4071" w14:textId="0E59A8CE" w:rsidR="00960A72" w:rsidRPr="002451FE" w:rsidRDefault="00960A72" w:rsidP="00960A72">
      <w:pPr>
        <w:widowControl/>
        <w:spacing w:line="360" w:lineRule="auto"/>
        <w:contextualSpacing/>
        <w:rPr>
          <w:rStyle w:val="Pogrubienie"/>
          <w:rFonts w:asciiTheme="minorHAnsi" w:hAnsiTheme="minorHAnsi" w:cstheme="minorHAnsi"/>
          <w:b w:val="0"/>
          <w:bCs/>
        </w:rPr>
      </w:pPr>
      <w:r w:rsidRPr="002451FE">
        <w:rPr>
          <w:rStyle w:val="Pogrubienie"/>
          <w:rFonts w:ascii="Segoe UI Symbol" w:hAnsi="Segoe UI Symbol" w:cs="Segoe UI Symbol"/>
        </w:rPr>
        <w:t>☐</w:t>
      </w:r>
      <w:r w:rsidRPr="002451FE">
        <w:rPr>
          <w:rStyle w:val="Pogrubienie"/>
          <w:rFonts w:asciiTheme="minorHAnsi" w:hAnsiTheme="minorHAnsi" w:cstheme="minorHAnsi"/>
        </w:rPr>
        <w:t>Wykonawca</w:t>
      </w:r>
      <w:r w:rsidR="00B10B65">
        <w:rPr>
          <w:rStyle w:val="Pogrubienie"/>
          <w:rFonts w:asciiTheme="minorHAnsi" w:hAnsiTheme="minorHAnsi" w:cstheme="minorHAnsi"/>
        </w:rPr>
        <w:t xml:space="preserve"> </w:t>
      </w:r>
      <w:bookmarkStart w:id="1" w:name="_Hlk226535197"/>
      <w:r w:rsidRPr="002451FE">
        <w:rPr>
          <w:rStyle w:val="Pogrubienie"/>
          <w:rFonts w:asciiTheme="minorHAnsi" w:hAnsiTheme="minorHAnsi" w:cstheme="minorHAnsi"/>
        </w:rPr>
        <w:t>*</w:t>
      </w:r>
      <w:bookmarkEnd w:id="1"/>
      <w:r w:rsidRPr="002451FE">
        <w:rPr>
          <w:rStyle w:val="Pogrubienie"/>
          <w:rFonts w:asciiTheme="minorHAnsi" w:hAnsiTheme="minorHAnsi" w:cstheme="minorHAnsi"/>
        </w:rPr>
        <w:t xml:space="preserve"> </w:t>
      </w:r>
    </w:p>
    <w:p w14:paraId="26E0E886" w14:textId="250AEDF7" w:rsidR="00960A72" w:rsidRPr="002451FE" w:rsidRDefault="00960A72" w:rsidP="00960A72">
      <w:pPr>
        <w:widowControl/>
        <w:spacing w:line="360" w:lineRule="auto"/>
        <w:contextualSpacing/>
        <w:rPr>
          <w:rStyle w:val="Pogrubienie"/>
          <w:rFonts w:asciiTheme="minorHAnsi" w:hAnsiTheme="minorHAnsi" w:cstheme="minorHAnsi"/>
          <w:b w:val="0"/>
          <w:bCs/>
        </w:rPr>
      </w:pPr>
      <w:r w:rsidRPr="002451FE">
        <w:rPr>
          <w:rStyle w:val="Pogrubienie"/>
          <w:rFonts w:ascii="Segoe UI Symbol" w:hAnsi="Segoe UI Symbol" w:cs="Segoe UI Symbol"/>
        </w:rPr>
        <w:t>☐</w:t>
      </w:r>
      <w:r w:rsidRPr="002451FE">
        <w:rPr>
          <w:rStyle w:val="Pogrubienie"/>
          <w:rFonts w:asciiTheme="minorHAnsi" w:hAnsiTheme="minorHAnsi" w:cstheme="minorHAnsi"/>
        </w:rPr>
        <w:t xml:space="preserve"> </w:t>
      </w:r>
      <w:r w:rsidR="00B10B65" w:rsidRPr="002451FE">
        <w:rPr>
          <w:rStyle w:val="Pogrubienie"/>
          <w:rFonts w:asciiTheme="minorHAnsi" w:hAnsiTheme="minorHAnsi" w:cstheme="minorHAnsi"/>
        </w:rPr>
        <w:t>Wykonawca wspólnie ubiegający się o udzielenie zamówienia publicznego*</w:t>
      </w:r>
    </w:p>
    <w:p w14:paraId="1D451C5F" w14:textId="77777777" w:rsidR="00960A72" w:rsidRPr="002451FE" w:rsidRDefault="00960A72" w:rsidP="00960A72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*Zaznaczyć właściwe</w:t>
      </w:r>
    </w:p>
    <w:p w14:paraId="7F5E2B1F" w14:textId="6156C9DA" w:rsidR="00960A72" w:rsidRPr="002451FE" w:rsidRDefault="00960A72" w:rsidP="00BD1176">
      <w:pPr>
        <w:spacing w:line="360" w:lineRule="auto"/>
        <w:contextualSpacing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 xml:space="preserve">Potwierdzam, że nie podlegam wykluczeniu z postępowania na podstawie </w:t>
      </w:r>
      <w:r w:rsidRPr="002451FE">
        <w:rPr>
          <w:rFonts w:asciiTheme="minorHAnsi" w:hAnsiTheme="minorHAnsi" w:cstheme="minorHAnsi"/>
          <w:color w:val="222222"/>
          <w:shd w:val="clear" w:color="auto" w:fill="FFFFFF"/>
        </w:rPr>
        <w:t>art. 7</w:t>
      </w:r>
      <w:r w:rsidR="009A313C">
        <w:rPr>
          <w:rFonts w:asciiTheme="minorHAnsi" w:hAnsiTheme="minorHAnsi" w:cstheme="minorHAnsi"/>
          <w:color w:val="222222"/>
          <w:shd w:val="clear" w:color="auto" w:fill="FFFFFF"/>
        </w:rPr>
        <w:t xml:space="preserve"> u</w:t>
      </w:r>
      <w:r w:rsidRPr="002451FE">
        <w:rPr>
          <w:rFonts w:asciiTheme="minorHAnsi" w:hAnsiTheme="minorHAnsi" w:cstheme="minorHAnsi"/>
          <w:color w:val="222222"/>
          <w:shd w:val="clear" w:color="auto" w:fill="FFFFFF"/>
        </w:rPr>
        <w:t>st. 1</w:t>
      </w:r>
      <w:r w:rsidR="009A313C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2451FE">
        <w:rPr>
          <w:rFonts w:asciiTheme="minorHAnsi" w:hAnsiTheme="minorHAnsi" w:cstheme="minorHAnsi"/>
          <w:color w:val="222222"/>
          <w:shd w:val="clear" w:color="auto" w:fill="FFFFFF"/>
        </w:rPr>
        <w:t>ustawy</w:t>
      </w:r>
      <w:r w:rsidRPr="002451FE">
        <w:rPr>
          <w:rFonts w:asciiTheme="minorHAnsi" w:hAnsiTheme="minorHAnsi" w:cstheme="minorHAnsi"/>
          <w:b/>
          <w:color w:val="222222"/>
          <w:shd w:val="clear" w:color="auto" w:fill="FFFFFF"/>
        </w:rPr>
        <w:t> </w:t>
      </w:r>
      <w:r w:rsidRPr="002451FE">
        <w:rPr>
          <w:rStyle w:val="Pogrubienie"/>
          <w:rFonts w:asciiTheme="minorHAnsi" w:hAnsiTheme="minorHAnsi" w:cstheme="minorHAnsi"/>
          <w:color w:val="222222"/>
          <w:shd w:val="clear" w:color="auto" w:fill="FFFFFF"/>
        </w:rPr>
        <w:t>o szczególnych rozwiązaniach w zakresie przeciwdziałania wspieraniu agresji na Ukrainę oraz służących ochronie bezpieczeństwa narodowego.</w:t>
      </w:r>
      <w:r w:rsidRPr="002451FE">
        <w:rPr>
          <w:rFonts w:asciiTheme="minorHAnsi" w:hAnsiTheme="minorHAnsi" w:cstheme="minorHAnsi"/>
        </w:rPr>
        <w:tab/>
      </w:r>
      <w:r w:rsidRPr="002451FE">
        <w:rPr>
          <w:rFonts w:asciiTheme="minorHAnsi" w:hAnsiTheme="minorHAnsi" w:cstheme="minorHAnsi"/>
        </w:rPr>
        <w:tab/>
      </w:r>
      <w:r w:rsidRPr="002451FE">
        <w:rPr>
          <w:rFonts w:asciiTheme="minorHAnsi" w:hAnsiTheme="minorHAnsi" w:cstheme="minorHAnsi"/>
        </w:rPr>
        <w:tab/>
      </w:r>
      <w:r w:rsidRPr="002451FE">
        <w:rPr>
          <w:rFonts w:asciiTheme="minorHAnsi" w:hAnsiTheme="minorHAnsi" w:cstheme="minorHAnsi"/>
        </w:rPr>
        <w:tab/>
      </w:r>
      <w:r w:rsidRPr="002451FE">
        <w:rPr>
          <w:rFonts w:asciiTheme="minorHAnsi" w:hAnsiTheme="minorHAnsi" w:cstheme="minorHAnsi"/>
        </w:rPr>
        <w:tab/>
      </w:r>
      <w:r w:rsidRPr="002451FE">
        <w:rPr>
          <w:rFonts w:asciiTheme="minorHAnsi" w:hAnsiTheme="minorHAnsi" w:cstheme="minorHAnsi"/>
        </w:rPr>
        <w:tab/>
      </w:r>
    </w:p>
    <w:p w14:paraId="5AA93075" w14:textId="77777777" w:rsidR="00960A72" w:rsidRPr="002451FE" w:rsidRDefault="00960A72" w:rsidP="00960A72">
      <w:pPr>
        <w:spacing w:line="276" w:lineRule="auto"/>
        <w:rPr>
          <w:rFonts w:asciiTheme="minorHAnsi" w:hAnsiTheme="minorHAnsi" w:cstheme="minorHAnsi"/>
        </w:rPr>
      </w:pPr>
    </w:p>
    <w:p w14:paraId="27B4DD6F" w14:textId="77777777" w:rsidR="00960A72" w:rsidRPr="002451FE" w:rsidRDefault="00960A72" w:rsidP="00B10B65">
      <w:pPr>
        <w:spacing w:line="360" w:lineRule="auto"/>
        <w:rPr>
          <w:rFonts w:asciiTheme="minorHAnsi" w:hAnsiTheme="minorHAnsi" w:cstheme="minorHAnsi"/>
          <w:b/>
        </w:rPr>
      </w:pPr>
      <w:r w:rsidRPr="00B10B65">
        <w:rPr>
          <w:rFonts w:asciiTheme="minorHAnsi" w:hAnsiTheme="minorHAnsi" w:cstheme="minorHAnsi"/>
          <w:b/>
        </w:rPr>
        <w:t>OŚWIADCZENIA DOTYCZĄCE SPEŁNIANIA WARUNKÓW UDZIAŁU W POSTĘPOWANIU:</w:t>
      </w:r>
    </w:p>
    <w:p w14:paraId="609FB880" w14:textId="77777777" w:rsidR="00960A72" w:rsidRPr="002451FE" w:rsidRDefault="00960A72" w:rsidP="00BD1176">
      <w:pPr>
        <w:pStyle w:val="Akapitzlist"/>
        <w:widowControl/>
        <w:numPr>
          <w:ilvl w:val="0"/>
          <w:numId w:val="9"/>
        </w:numPr>
        <w:suppressAutoHyphens w:val="0"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2451FE">
        <w:rPr>
          <w:rFonts w:asciiTheme="minorHAnsi" w:hAnsiTheme="minorHAnsi" w:cstheme="minorHAnsi"/>
        </w:rPr>
        <w:br/>
        <w:t>w  SWZ oraz ogłoszeniu o zamówieniu.</w:t>
      </w:r>
    </w:p>
    <w:p w14:paraId="6A75E3C9" w14:textId="77777777" w:rsidR="00960A72" w:rsidRPr="002451FE" w:rsidRDefault="00960A72" w:rsidP="00BD1176">
      <w:pPr>
        <w:pStyle w:val="Akapitzlist"/>
        <w:widowControl/>
        <w:numPr>
          <w:ilvl w:val="0"/>
          <w:numId w:val="9"/>
        </w:numPr>
        <w:suppressAutoHyphens w:val="0"/>
        <w:spacing w:line="360" w:lineRule="auto"/>
        <w:ind w:left="284" w:hanging="284"/>
        <w:contextualSpacing/>
        <w:rPr>
          <w:rFonts w:asciiTheme="minorHAnsi" w:hAnsiTheme="minorHAnsi" w:cstheme="minorHAnsi"/>
          <w:i/>
        </w:rPr>
      </w:pPr>
      <w:r w:rsidRPr="002451FE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SWZ oraz ogłoszeniu o zamówieniu, polegam na zasobach następującego/ych podmiotu/ów: </w:t>
      </w:r>
      <w:r w:rsidRPr="002451FE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……………………………………………………………………………………………..……</w:t>
      </w:r>
      <w:r w:rsidRPr="002451FE">
        <w:rPr>
          <w:rFonts w:asciiTheme="minorHAnsi" w:hAnsiTheme="minorHAnsi" w:cstheme="minorHAnsi"/>
          <w:b/>
          <w:i/>
        </w:rPr>
        <w:t>(podać pełną nazwę/firmę, adres, a także w zależności od podmiotu: NIP/PESEL, KRS/CEiDG)</w:t>
      </w:r>
      <w:r w:rsidRPr="002451FE">
        <w:rPr>
          <w:rFonts w:asciiTheme="minorHAnsi" w:hAnsiTheme="minorHAnsi" w:cstheme="minorHAnsi"/>
          <w:i/>
        </w:rPr>
        <w:t>,</w:t>
      </w:r>
    </w:p>
    <w:p w14:paraId="47B07554" w14:textId="77777777" w:rsidR="00960A72" w:rsidRPr="002451FE" w:rsidRDefault="00960A72" w:rsidP="00BD1176">
      <w:pPr>
        <w:pStyle w:val="Akapitzlist"/>
        <w:spacing w:line="360" w:lineRule="auto"/>
        <w:ind w:left="284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w następującym zakresie: ……………………………………………………………………………</w:t>
      </w:r>
    </w:p>
    <w:p w14:paraId="5791F327" w14:textId="77777777" w:rsidR="00960A72" w:rsidRPr="002451FE" w:rsidRDefault="00960A72" w:rsidP="00BD1176">
      <w:pPr>
        <w:pStyle w:val="Akapitzlist"/>
        <w:spacing w:line="360" w:lineRule="auto"/>
        <w:ind w:left="284"/>
        <w:rPr>
          <w:rFonts w:asciiTheme="minorHAnsi" w:hAnsiTheme="minorHAnsi" w:cstheme="minorHAnsi"/>
          <w:i/>
        </w:rPr>
      </w:pPr>
      <w:r w:rsidRPr="002451FE">
        <w:rPr>
          <w:rFonts w:asciiTheme="minorHAnsi" w:hAnsiTheme="minorHAnsi" w:cstheme="minorHAnsi"/>
          <w:b/>
          <w:i/>
        </w:rPr>
        <w:t>(wskazać podmiot i określić odpowiedni zakres dla wskazanego podmiotu)</w:t>
      </w:r>
      <w:r w:rsidRPr="002451FE">
        <w:rPr>
          <w:rFonts w:asciiTheme="minorHAnsi" w:hAnsiTheme="minorHAnsi" w:cstheme="minorHAnsi"/>
          <w:i/>
        </w:rPr>
        <w:t xml:space="preserve">. </w:t>
      </w:r>
    </w:p>
    <w:p w14:paraId="1529FEA1" w14:textId="77777777" w:rsidR="00960A72" w:rsidRPr="002451FE" w:rsidRDefault="00960A72" w:rsidP="00960A72">
      <w:pPr>
        <w:pStyle w:val="Akapitzlist"/>
        <w:spacing w:line="276" w:lineRule="auto"/>
        <w:ind w:left="720"/>
        <w:rPr>
          <w:rFonts w:asciiTheme="minorHAnsi" w:hAnsiTheme="minorHAnsi" w:cstheme="minorHAnsi"/>
          <w:i/>
        </w:rPr>
      </w:pPr>
    </w:p>
    <w:p w14:paraId="071A29B4" w14:textId="77777777" w:rsidR="00960A72" w:rsidRPr="002451FE" w:rsidRDefault="00960A72" w:rsidP="00B10B65">
      <w:pPr>
        <w:spacing w:line="360" w:lineRule="auto"/>
        <w:rPr>
          <w:rFonts w:asciiTheme="minorHAnsi" w:hAnsiTheme="minorHAnsi" w:cstheme="minorHAnsi"/>
          <w:b/>
        </w:rPr>
      </w:pPr>
      <w:r w:rsidRPr="002451FE">
        <w:rPr>
          <w:rFonts w:asciiTheme="minorHAnsi" w:hAnsiTheme="minorHAnsi" w:cstheme="minorHAnsi"/>
          <w:b/>
        </w:rPr>
        <w:t>OŚWIADCZENIA DOTYCZĄCE PRZESŁANEK WYKLUCZENIA Z POSTĘPOWANIA:</w:t>
      </w:r>
    </w:p>
    <w:p w14:paraId="11BE8F3F" w14:textId="77777777" w:rsidR="00960A72" w:rsidRPr="002451FE" w:rsidRDefault="00960A72" w:rsidP="00960A72">
      <w:pPr>
        <w:pStyle w:val="Akapitzlist"/>
        <w:spacing w:line="300" w:lineRule="exact"/>
        <w:ind w:left="426"/>
        <w:contextualSpacing/>
        <w:rPr>
          <w:rFonts w:asciiTheme="minorHAnsi" w:hAnsiTheme="minorHAnsi" w:cstheme="minorHAnsi"/>
        </w:rPr>
      </w:pPr>
    </w:p>
    <w:p w14:paraId="568A27D8" w14:textId="77777777" w:rsidR="00960A72" w:rsidRPr="002451FE" w:rsidRDefault="00960A72" w:rsidP="00BD1176">
      <w:pPr>
        <w:pStyle w:val="Akapitzlist"/>
        <w:widowControl/>
        <w:numPr>
          <w:ilvl w:val="0"/>
          <w:numId w:val="45"/>
        </w:numPr>
        <w:suppressAutoHyphens w:val="0"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Oświadczam, że nie podlegam wykluczeniu z postępowania na podstawie art. 108 ust 1 ustawy Pzp.</w:t>
      </w:r>
    </w:p>
    <w:p w14:paraId="3F668DD7" w14:textId="0C11A157" w:rsidR="00960A72" w:rsidRPr="00CE2AA5" w:rsidRDefault="00960A72" w:rsidP="00BD1176">
      <w:pPr>
        <w:pStyle w:val="Akapitzlist"/>
        <w:widowControl/>
        <w:numPr>
          <w:ilvl w:val="0"/>
          <w:numId w:val="45"/>
        </w:numPr>
        <w:suppressAutoHyphens w:val="0"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 xml:space="preserve">Oświadczam, że nie podlegam wykluczeniu z postępowania na podstawie art. 109 ust. 1 ustawy Pzp  </w:t>
      </w:r>
    </w:p>
    <w:p w14:paraId="5AD0E1CD" w14:textId="025A450D" w:rsidR="00960A72" w:rsidRPr="002451FE" w:rsidRDefault="00960A72" w:rsidP="00BD1176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…………....... ustawy Pzp </w:t>
      </w:r>
      <w:r w:rsidRPr="002451FE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108 ust. 1 pkt 1, 2, 5 lub art. 109 ust. 1 ustawy Pzp). </w:t>
      </w:r>
      <w:r w:rsidRPr="002451FE">
        <w:rPr>
          <w:rFonts w:asciiTheme="minorHAnsi" w:hAnsiTheme="minorHAnsi" w:cstheme="minorHAnsi"/>
        </w:rPr>
        <w:t>Jednocześnie oświadczam, że w związku z ww. okolicznością, na podstawie art. 110 ust. 2 pkt 1 ustawy Pzp podjąłem następujące środki:</w:t>
      </w:r>
    </w:p>
    <w:p w14:paraId="1A736186" w14:textId="77777777" w:rsidR="00960A72" w:rsidRPr="002451FE" w:rsidRDefault="00960A72" w:rsidP="00960A72">
      <w:pPr>
        <w:spacing w:line="300" w:lineRule="exact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5771024F" w14:textId="77777777" w:rsidR="00960A72" w:rsidRPr="002451FE" w:rsidRDefault="00960A72" w:rsidP="00960A72">
      <w:pPr>
        <w:spacing w:line="300" w:lineRule="exact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Wyjaśniam fakty i okoliczności o którym mowa w art. 110 ust. 2 pkt.  2 ustawy Pzp.:</w:t>
      </w:r>
    </w:p>
    <w:p w14:paraId="2572661F" w14:textId="77777777" w:rsidR="00960A72" w:rsidRPr="002451FE" w:rsidRDefault="00960A72" w:rsidP="00960A72">
      <w:pPr>
        <w:spacing w:line="300" w:lineRule="exact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30C46970" w14:textId="77777777" w:rsidR="00960A72" w:rsidRPr="002451FE" w:rsidRDefault="00960A72" w:rsidP="00960A72">
      <w:pPr>
        <w:spacing w:line="300" w:lineRule="exact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Podjąłem następujące kroki o których mowa w art. 110 ust. 2 pkt.  3 ustawy Pzp.:</w:t>
      </w:r>
    </w:p>
    <w:p w14:paraId="7A0DADAC" w14:textId="77777777" w:rsidR="00960A72" w:rsidRPr="002451FE" w:rsidRDefault="00960A72" w:rsidP="00960A72">
      <w:pPr>
        <w:widowControl/>
        <w:suppressAutoHyphens w:val="0"/>
        <w:spacing w:line="300" w:lineRule="exact"/>
        <w:contextualSpacing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79CCA454" w14:textId="77777777" w:rsidR="00960A72" w:rsidRPr="002451FE" w:rsidRDefault="00960A72" w:rsidP="00960A72">
      <w:pPr>
        <w:spacing w:line="300" w:lineRule="exact"/>
        <w:rPr>
          <w:rFonts w:asciiTheme="minorHAnsi" w:hAnsiTheme="minorHAnsi" w:cstheme="minorHAnsi"/>
        </w:rPr>
      </w:pPr>
    </w:p>
    <w:p w14:paraId="3AC92CAB" w14:textId="77777777" w:rsidR="00960A72" w:rsidRPr="002451FE" w:rsidRDefault="00960A72" w:rsidP="00B10B65">
      <w:pPr>
        <w:spacing w:line="360" w:lineRule="auto"/>
        <w:rPr>
          <w:rFonts w:asciiTheme="minorHAnsi" w:hAnsiTheme="minorHAnsi" w:cstheme="minorHAnsi"/>
          <w:b/>
        </w:rPr>
      </w:pPr>
      <w:r w:rsidRPr="002451FE">
        <w:rPr>
          <w:rFonts w:asciiTheme="minorHAnsi" w:hAnsiTheme="minorHAnsi" w:cstheme="minorHAnsi"/>
          <w:b/>
        </w:rPr>
        <w:t>OŚWIADCZENIE DOTYCZĄCE PODWYKONAWCY NIEBĘDĄCEGO PODMIOTEM, NA KTÓREGO ZASOBY POWOŁUJE SIĘ WYKONAWCA:</w:t>
      </w:r>
    </w:p>
    <w:p w14:paraId="52C3633A" w14:textId="77777777" w:rsidR="00960A72" w:rsidRPr="002451FE" w:rsidRDefault="00960A72" w:rsidP="00960A72">
      <w:pPr>
        <w:spacing w:line="300" w:lineRule="exact"/>
        <w:rPr>
          <w:rFonts w:asciiTheme="minorHAnsi" w:hAnsiTheme="minorHAnsi" w:cstheme="minorHAnsi"/>
        </w:rPr>
      </w:pPr>
    </w:p>
    <w:p w14:paraId="2CC2905F" w14:textId="77777777" w:rsidR="00960A72" w:rsidRPr="002451FE" w:rsidRDefault="00960A72" w:rsidP="00BD1176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 xml:space="preserve">Oświadczam, że następujący/e podmiot/y, będący/e podwykonawcą/ami*: </w:t>
      </w:r>
    </w:p>
    <w:p w14:paraId="3F29605B" w14:textId="1B67300B" w:rsidR="00960A72" w:rsidRPr="002451FE" w:rsidRDefault="00960A72" w:rsidP="00BD1176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.…………………………...………………………………………….…………………………………………..….………………………………</w:t>
      </w:r>
    </w:p>
    <w:p w14:paraId="270B4449" w14:textId="60AADAA1" w:rsidR="00960A72" w:rsidRPr="00CE2AA5" w:rsidRDefault="00960A72" w:rsidP="00BD1176">
      <w:pPr>
        <w:spacing w:line="360" w:lineRule="auto"/>
        <w:rPr>
          <w:rFonts w:asciiTheme="minorHAnsi" w:hAnsiTheme="minorHAnsi" w:cstheme="minorHAnsi"/>
          <w:i/>
        </w:rPr>
      </w:pPr>
      <w:r w:rsidRPr="002451FE">
        <w:rPr>
          <w:rFonts w:asciiTheme="minorHAnsi" w:hAnsiTheme="minorHAnsi" w:cstheme="minorHAnsi"/>
          <w:i/>
        </w:rPr>
        <w:t>podać pełną nazwę/firmę, adres, a także w zależności od podmiotu: NIP/PESEL, KRS/CEiDG)</w:t>
      </w:r>
    </w:p>
    <w:p w14:paraId="76477B22" w14:textId="77777777" w:rsidR="00960A72" w:rsidRPr="002451FE" w:rsidRDefault="00960A72" w:rsidP="00BD1176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nie podlega/ą wykluczeniu z postępowania o udzielenie zamówienia.</w:t>
      </w:r>
    </w:p>
    <w:p w14:paraId="2F4BC6A8" w14:textId="77777777" w:rsidR="00960A72" w:rsidRPr="002451FE" w:rsidRDefault="00960A72" w:rsidP="00BD1176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>*</w:t>
      </w:r>
      <w:r w:rsidRPr="002451FE">
        <w:rPr>
          <w:rFonts w:asciiTheme="minorHAnsi" w:hAnsiTheme="minorHAnsi" w:cstheme="minorHAnsi"/>
          <w:i/>
        </w:rPr>
        <w:t>o ile są znane nazwy podwykonawców</w:t>
      </w:r>
    </w:p>
    <w:p w14:paraId="0910E5E3" w14:textId="77777777" w:rsidR="00960A72" w:rsidRPr="002451FE" w:rsidRDefault="00960A72" w:rsidP="00BD1176">
      <w:pPr>
        <w:spacing w:line="360" w:lineRule="auto"/>
        <w:rPr>
          <w:rFonts w:asciiTheme="minorHAnsi" w:hAnsiTheme="minorHAnsi" w:cstheme="minorHAnsi"/>
          <w:i/>
        </w:rPr>
      </w:pPr>
    </w:p>
    <w:p w14:paraId="5F4BB8D4" w14:textId="66D35CCE" w:rsidR="00960A72" w:rsidRPr="002451FE" w:rsidRDefault="00960A72" w:rsidP="00BD1176">
      <w:pPr>
        <w:spacing w:line="360" w:lineRule="auto"/>
        <w:rPr>
          <w:rFonts w:asciiTheme="minorHAnsi" w:hAnsiTheme="minorHAnsi" w:cstheme="minorHAnsi"/>
          <w:b/>
        </w:rPr>
      </w:pPr>
      <w:r w:rsidRPr="002451FE">
        <w:rPr>
          <w:rFonts w:asciiTheme="minorHAnsi" w:hAnsiTheme="minorHAnsi" w:cstheme="minorHAnsi"/>
          <w:b/>
        </w:rPr>
        <w:t>OŚWIADCZENIE DOTYCZĄCE PODANYCH INFORMACJI:</w:t>
      </w:r>
    </w:p>
    <w:p w14:paraId="1F69AFF6" w14:textId="559C4A10" w:rsidR="00960A72" w:rsidRPr="002451FE" w:rsidRDefault="00960A72" w:rsidP="00BD1176">
      <w:pPr>
        <w:spacing w:line="360" w:lineRule="auto"/>
        <w:rPr>
          <w:rFonts w:asciiTheme="minorHAnsi" w:hAnsiTheme="minorHAnsi" w:cstheme="minorHAnsi"/>
        </w:rPr>
      </w:pPr>
      <w:r w:rsidRPr="002451FE">
        <w:rPr>
          <w:rFonts w:asciiTheme="minorHAnsi" w:hAnsiTheme="minorHAnsi" w:cstheme="minorHAnsi"/>
        </w:rPr>
        <w:t xml:space="preserve">Oświadczam, że wszystkie informacje podane w powyższych oświadczeniach są aktualne i zgodne </w:t>
      </w:r>
      <w:r w:rsidRPr="002451FE">
        <w:rPr>
          <w:rFonts w:asciiTheme="minorHAnsi" w:hAnsiTheme="minorHAnsi" w:cstheme="minorHAnsi"/>
        </w:rPr>
        <w:br/>
        <w:t>z prawdą oraz zostały przedstawione z pełną świadomością konsekwencji wprowadzenia zamawiającego w błąd przy przedstawianiu informacji.</w:t>
      </w:r>
    </w:p>
    <w:p w14:paraId="3490263E" w14:textId="22AF1328" w:rsidR="00960A72" w:rsidRPr="002451FE" w:rsidRDefault="00960A72" w:rsidP="00BD1176">
      <w:pPr>
        <w:tabs>
          <w:tab w:val="left" w:pos="426"/>
        </w:tabs>
        <w:autoSpaceDN w:val="0"/>
        <w:spacing w:line="360" w:lineRule="auto"/>
        <w:ind w:right="20"/>
        <w:textAlignment w:val="baseline"/>
        <w:rPr>
          <w:rFonts w:asciiTheme="minorHAnsi" w:hAnsiTheme="minorHAnsi" w:cstheme="minorHAnsi"/>
          <w:lang w:eastAsia="pl-PL"/>
        </w:rPr>
      </w:pPr>
      <w:r w:rsidRPr="002451FE">
        <w:rPr>
          <w:rFonts w:asciiTheme="minorHAnsi" w:hAnsiTheme="minorHAnsi" w:cstheme="minorHAnsi"/>
          <w:color w:val="000000"/>
        </w:rPr>
        <w:t>Jednocześnie, z</w:t>
      </w:r>
      <w:r w:rsidRPr="002451FE">
        <w:rPr>
          <w:rFonts w:asciiTheme="minorHAnsi" w:hAnsiTheme="minorHAnsi" w:cstheme="minorHAnsi"/>
          <w:lang w:eastAsia="pl-PL"/>
        </w:rPr>
        <w:t>godnie z art. 274ust. 1ustawy Pzp,</w:t>
      </w:r>
      <w:r w:rsidRPr="002451FE">
        <w:rPr>
          <w:rFonts w:asciiTheme="minorHAnsi" w:hAnsiTheme="minorHAnsi" w:cstheme="minorHAnsi"/>
          <w:color w:val="000000"/>
        </w:rPr>
        <w:t xml:space="preserve"> wykonawca wskazuje, że podmiotowe środki dowodowe wymagane przez zamawiającego, są dostępne </w:t>
      </w:r>
      <w:r w:rsidRPr="002451FE">
        <w:rPr>
          <w:rFonts w:asciiTheme="minorHAnsi" w:hAnsiTheme="minorHAnsi" w:cstheme="minorHAnsi"/>
          <w:lang w:eastAsia="pl-PL"/>
        </w:rPr>
        <w:t>za pomocą bezpłatnych i</w:t>
      </w:r>
      <w:r w:rsidR="009D7664">
        <w:rPr>
          <w:rFonts w:asciiTheme="minorHAnsi" w:hAnsiTheme="minorHAnsi" w:cstheme="minorHAnsi"/>
          <w:lang w:eastAsia="pl-PL"/>
        </w:rPr>
        <w:t> </w:t>
      </w:r>
      <w:r w:rsidRPr="002451FE">
        <w:rPr>
          <w:rFonts w:asciiTheme="minorHAnsi" w:hAnsiTheme="minorHAnsi" w:cstheme="minorHAnsi"/>
          <w:lang w:eastAsia="pl-PL"/>
        </w:rPr>
        <w:t>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1917E301" w14:textId="77777777" w:rsidR="00960A72" w:rsidRPr="002451FE" w:rsidRDefault="00960A72" w:rsidP="00BD1176">
      <w:pPr>
        <w:tabs>
          <w:tab w:val="left" w:pos="443"/>
        </w:tabs>
        <w:spacing w:line="360" w:lineRule="auto"/>
        <w:ind w:left="426" w:right="20"/>
        <w:rPr>
          <w:rFonts w:asciiTheme="minorHAnsi" w:hAnsiTheme="minorHAnsi" w:cstheme="minorHAnsi"/>
          <w:color w:val="000000"/>
        </w:rPr>
      </w:pPr>
      <w:r w:rsidRPr="002451FE">
        <w:rPr>
          <w:rFonts w:asciiTheme="minorHAnsi" w:hAnsiTheme="minorHAnsi" w:cstheme="minorHAnsi"/>
          <w:color w:val="000000"/>
        </w:rPr>
        <w:t>1)</w:t>
      </w:r>
      <w:r w:rsidRPr="002451FE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446C65F8" w14:textId="77777777" w:rsidR="00960A72" w:rsidRPr="002451FE" w:rsidRDefault="00960A72" w:rsidP="00BD1176">
      <w:pPr>
        <w:tabs>
          <w:tab w:val="left" w:pos="443"/>
        </w:tabs>
        <w:spacing w:line="360" w:lineRule="auto"/>
        <w:ind w:left="426" w:right="20"/>
        <w:rPr>
          <w:rFonts w:asciiTheme="minorHAnsi" w:hAnsiTheme="minorHAnsi" w:cstheme="minorHAnsi"/>
          <w:color w:val="000000"/>
        </w:rPr>
      </w:pPr>
      <w:r w:rsidRPr="002451FE">
        <w:rPr>
          <w:rFonts w:asciiTheme="minorHAnsi" w:hAnsiTheme="minorHAnsi" w:cstheme="minorHAnsi"/>
          <w:color w:val="000000"/>
        </w:rPr>
        <w:t>2)</w:t>
      </w:r>
      <w:r w:rsidRPr="002451FE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0D90B550" w14:textId="77777777" w:rsidR="00960A72" w:rsidRPr="002451FE" w:rsidRDefault="00960A72" w:rsidP="00BD1176">
      <w:pPr>
        <w:tabs>
          <w:tab w:val="left" w:pos="9498"/>
        </w:tabs>
        <w:spacing w:line="360" w:lineRule="auto"/>
        <w:rPr>
          <w:rFonts w:asciiTheme="minorHAnsi" w:hAnsiTheme="minorHAnsi" w:cstheme="minorHAnsi"/>
          <w:b/>
        </w:rPr>
      </w:pPr>
    </w:p>
    <w:sdt>
      <w:sdtPr>
        <w:rPr>
          <w:rFonts w:asciiTheme="minorHAnsi" w:hAnsiTheme="minorHAnsi" w:cstheme="minorHAnsi"/>
        </w:rPr>
        <w:id w:val="1121186899"/>
        <w:placeholder>
          <w:docPart w:val="B4B152C6128F4896802A548AAD7FA3D9"/>
        </w:placeholder>
        <w:showingPlcHdr/>
      </w:sdtPr>
      <w:sdtEndPr/>
      <w:sdtContent>
        <w:p w14:paraId="6FDD9937" w14:textId="77777777" w:rsidR="00B10B65" w:rsidRPr="00303473" w:rsidRDefault="00B10B65" w:rsidP="00BD1176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55BD6FA2" w14:textId="76B18EE0" w:rsidR="00B10B65" w:rsidRPr="002451FE" w:rsidRDefault="00B10B65" w:rsidP="00BD1176">
      <w:pPr>
        <w:tabs>
          <w:tab w:val="left" w:pos="9498"/>
        </w:tabs>
        <w:spacing w:line="360" w:lineRule="auto"/>
        <w:rPr>
          <w:rFonts w:ascii="Calibri" w:hAnsi="Calibri" w:cs="Calibri"/>
        </w:rPr>
      </w:pPr>
      <w:r w:rsidRPr="00303473">
        <w:rPr>
          <w:rFonts w:asciiTheme="minorHAnsi" w:hAnsiTheme="minorHAnsi" w:cstheme="minorHAnsi"/>
        </w:rPr>
        <w:t>kwalifikowany podpis elektroniczny/</w:t>
      </w:r>
      <w:r w:rsidRPr="00B10B65">
        <w:rPr>
          <w:rFonts w:ascii="Calibri" w:hAnsi="Calibri" w:cs="Calibri"/>
          <w:i/>
          <w:szCs w:val="16"/>
        </w:rPr>
        <w:t xml:space="preserve"> </w:t>
      </w:r>
      <w:r w:rsidRPr="002451FE">
        <w:rPr>
          <w:rFonts w:ascii="Calibri" w:hAnsi="Calibri" w:cs="Calibri"/>
          <w:i/>
          <w:szCs w:val="16"/>
        </w:rPr>
        <w:t>podpis zaufany/podpis osobisty (e-dowód)</w:t>
      </w:r>
    </w:p>
    <w:p w14:paraId="234BBC68" w14:textId="5F706A79" w:rsidR="00B10B65" w:rsidRPr="00303473" w:rsidRDefault="00B10B65" w:rsidP="00BD1176">
      <w:pPr>
        <w:widowControl/>
        <w:suppressAutoHyphens w:val="0"/>
        <w:spacing w:before="40" w:line="360" w:lineRule="auto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t>upoważnionego przedstawiciela Wykonawcy</w:t>
      </w:r>
    </w:p>
    <w:p w14:paraId="0CD60D49" w14:textId="77777777" w:rsidR="00960A72" w:rsidRPr="002451FE" w:rsidRDefault="00960A72" w:rsidP="00BD1176">
      <w:pPr>
        <w:spacing w:line="360" w:lineRule="auto"/>
        <w:rPr>
          <w:rFonts w:ascii="Calibri" w:hAnsi="Calibri" w:cs="Calibri"/>
        </w:rPr>
      </w:pPr>
    </w:p>
    <w:p w14:paraId="0AC863AB" w14:textId="77777777" w:rsidR="00960A72" w:rsidRDefault="00960A72" w:rsidP="00BD1176">
      <w:pPr>
        <w:pStyle w:val="Kropki"/>
        <w:widowControl w:val="0"/>
        <w:tabs>
          <w:tab w:val="clear" w:pos="9072"/>
        </w:tabs>
        <w:suppressAutoHyphens/>
        <w:spacing w:after="160"/>
        <w:jc w:val="left"/>
        <w:rPr>
          <w:rFonts w:ascii="Times New Roman" w:hAnsi="Times New Roman" w:cs="Times New Roman"/>
          <w:b/>
          <w:sz w:val="22"/>
          <w:szCs w:val="22"/>
        </w:rPr>
      </w:pPr>
    </w:p>
    <w:p w14:paraId="5C94ADE4" w14:textId="30188E74" w:rsidR="00841353" w:rsidRPr="00A6090C" w:rsidRDefault="00841353" w:rsidP="00BD1176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</w:p>
    <w:p w14:paraId="4EDFE3D0" w14:textId="77777777" w:rsidR="00841353" w:rsidRPr="00A6090C" w:rsidRDefault="00841353" w:rsidP="00A6090C">
      <w:pPr>
        <w:spacing w:line="276" w:lineRule="auto"/>
        <w:rPr>
          <w:rFonts w:asciiTheme="minorHAnsi" w:hAnsiTheme="minorHAnsi" w:cstheme="minorHAnsi"/>
        </w:rPr>
      </w:pPr>
    </w:p>
    <w:p w14:paraId="7E33702F" w14:textId="77777777" w:rsidR="00A6297E" w:rsidRPr="00A6090C" w:rsidRDefault="00A6297E" w:rsidP="00A6090C">
      <w:pPr>
        <w:spacing w:line="276" w:lineRule="auto"/>
        <w:rPr>
          <w:rFonts w:asciiTheme="minorHAnsi" w:hAnsiTheme="minorHAnsi" w:cstheme="minorHAnsi"/>
        </w:rPr>
      </w:pPr>
    </w:p>
    <w:p w14:paraId="25EECAD7" w14:textId="77777777" w:rsidR="00CE2AA5" w:rsidRDefault="00CE2AA5">
      <w:pPr>
        <w:widowControl/>
        <w:suppressAutoHyphens w:val="0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br w:type="page"/>
      </w:r>
    </w:p>
    <w:p w14:paraId="643FDE28" w14:textId="77777777" w:rsidR="00D23B8A" w:rsidRPr="00A6090C" w:rsidRDefault="00D23B8A" w:rsidP="00E04853">
      <w:pPr>
        <w:pStyle w:val="NormalnyWeb"/>
        <w:widowControl/>
        <w:spacing w:before="0" w:after="0" w:line="276" w:lineRule="auto"/>
        <w:jc w:val="left"/>
        <w:rPr>
          <w:rFonts w:asciiTheme="minorHAnsi" w:hAnsiTheme="minorHAnsi" w:cstheme="minorHAnsi"/>
          <w:b/>
          <w:szCs w:val="24"/>
          <w:u w:val="single"/>
        </w:rPr>
      </w:pPr>
      <w:r w:rsidRPr="00A6090C">
        <w:rPr>
          <w:rFonts w:asciiTheme="minorHAnsi" w:hAnsiTheme="minorHAnsi" w:cstheme="minorHAnsi"/>
          <w:b/>
          <w:szCs w:val="24"/>
          <w:u w:val="single"/>
        </w:rPr>
        <w:lastRenderedPageBreak/>
        <w:t>Załącznik nr 4 do SWZ</w:t>
      </w:r>
      <w:r w:rsidR="00CD12DE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Pr="00A6090C">
        <w:rPr>
          <w:rFonts w:asciiTheme="minorHAnsi" w:hAnsiTheme="minorHAnsi" w:cstheme="minorHAnsi"/>
          <w:b/>
          <w:szCs w:val="24"/>
          <w:u w:val="single"/>
        </w:rPr>
        <w:t xml:space="preserve">spr. </w:t>
      </w:r>
      <w:r w:rsidR="00F21EDE" w:rsidRPr="00A6090C">
        <w:rPr>
          <w:rFonts w:asciiTheme="minorHAnsi" w:hAnsiTheme="minorHAnsi" w:cstheme="minorHAnsi"/>
          <w:b/>
          <w:szCs w:val="24"/>
          <w:u w:val="single"/>
        </w:rPr>
        <w:t>n</w:t>
      </w:r>
      <w:r w:rsidRPr="00A6090C">
        <w:rPr>
          <w:rFonts w:asciiTheme="minorHAnsi" w:hAnsiTheme="minorHAnsi" w:cstheme="minorHAnsi"/>
          <w:b/>
          <w:szCs w:val="24"/>
          <w:u w:val="single"/>
        </w:rPr>
        <w:t xml:space="preserve">r </w:t>
      </w:r>
      <w:r w:rsidR="00A83B58">
        <w:rPr>
          <w:rFonts w:asciiTheme="minorHAnsi" w:hAnsiTheme="minorHAnsi" w:cstheme="minorHAnsi"/>
          <w:b/>
          <w:szCs w:val="24"/>
          <w:u w:val="single"/>
        </w:rPr>
        <w:t>111/BF/26/MR/FBW</w:t>
      </w:r>
    </w:p>
    <w:p w14:paraId="105912BB" w14:textId="77777777" w:rsidR="00D23B8A" w:rsidRPr="00A6090C" w:rsidRDefault="00D23B8A" w:rsidP="00A6090C">
      <w:pPr>
        <w:widowControl/>
        <w:suppressAutoHyphens w:val="0"/>
        <w:rPr>
          <w:rFonts w:asciiTheme="minorHAnsi" w:hAnsiTheme="minorHAnsi" w:cstheme="minorHAnsi"/>
          <w:b/>
          <w:bCs/>
          <w:color w:val="000000" w:themeColor="text1"/>
          <w:u w:val="single"/>
        </w:rPr>
      </w:pPr>
    </w:p>
    <w:p w14:paraId="18473777" w14:textId="77777777" w:rsidR="00CD12DE" w:rsidRPr="00303473" w:rsidRDefault="00CD12DE" w:rsidP="00CD12DE">
      <w:pPr>
        <w:spacing w:line="360" w:lineRule="auto"/>
        <w:ind w:right="1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t xml:space="preserve">Pełna Nazwa Wykonawców wspólnie ubiegających się o udzielenie zamówienia:: </w:t>
      </w:r>
      <w:sdt>
        <w:sdtPr>
          <w:rPr>
            <w:rFonts w:asciiTheme="minorHAnsi" w:hAnsiTheme="minorHAnsi" w:cstheme="minorHAnsi"/>
          </w:rPr>
          <w:id w:val="178784693"/>
          <w:placeholder>
            <w:docPart w:val="33203E739A0647C3A347B682AE7D78FF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7F2784E7" w14:textId="77777777" w:rsidR="00CD12DE" w:rsidRPr="00303473" w:rsidRDefault="00CD12DE" w:rsidP="00CD12DE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</w:rPr>
        <w:t>Adres Wykonawcy:</w:t>
      </w:r>
      <w:r w:rsidRPr="00303473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1240635424"/>
          <w:placeholder>
            <w:docPart w:val="A15832FD77B645219454B540A0819520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2A22865C" w14:textId="77777777" w:rsidR="00CD12DE" w:rsidRPr="00303473" w:rsidRDefault="00CD12DE" w:rsidP="00CD12DE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</w:rPr>
        <w:t xml:space="preserve">w zależności od podmiotu: NIP/PESEL, KRS/CEiDG: </w:t>
      </w:r>
      <w:sdt>
        <w:sdtPr>
          <w:rPr>
            <w:rFonts w:asciiTheme="minorHAnsi" w:hAnsiTheme="minorHAnsi" w:cstheme="minorHAnsi"/>
          </w:rPr>
          <w:id w:val="1238984540"/>
          <w:placeholder>
            <w:docPart w:val="A15832FD77B645219454B540A0819520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6FD1F91E" w14:textId="3A48834A" w:rsidR="00CD12DE" w:rsidRPr="00270D23" w:rsidRDefault="00CD12DE" w:rsidP="00CD12DE">
      <w:pPr>
        <w:spacing w:line="360" w:lineRule="auto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-2139717011"/>
          <w:placeholder>
            <w:docPart w:val="A15832FD77B645219454B540A0819520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7123725" w14:textId="77777777" w:rsidR="00CD12DE" w:rsidRPr="00303473" w:rsidRDefault="00CD12DE" w:rsidP="00CD12DE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  <w:b/>
        </w:rPr>
        <w:t>OŚWIADCZENIE WYKONAWCÓW WSPÓLNIE UBIEGAJĄCYCH SIĘ O ZAMÓWIENIE</w:t>
      </w:r>
    </w:p>
    <w:p w14:paraId="66198B67" w14:textId="0AE1743E" w:rsidR="00CD12DE" w:rsidRPr="00303473" w:rsidRDefault="00CD12DE" w:rsidP="00270D23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  <w:b/>
        </w:rPr>
        <w:t>DOTYCZĄCE ZAKRESU ROBÓT BUDOWLANYCH,  DOSTAW LUB USŁUG KTÓRE WYKONAJĄ POSZCZEGÓLNI WYKONAWCY</w:t>
      </w:r>
    </w:p>
    <w:p w14:paraId="63DD26C2" w14:textId="5EB75519" w:rsidR="00CD12DE" w:rsidRPr="00303473" w:rsidRDefault="00CD12DE" w:rsidP="00CD12DE">
      <w:pPr>
        <w:spacing w:line="360" w:lineRule="auto"/>
        <w:rPr>
          <w:rFonts w:asciiTheme="minorHAnsi" w:hAnsiTheme="minorHAnsi" w:cstheme="minorHAnsi"/>
          <w:b/>
        </w:rPr>
      </w:pPr>
      <w:r w:rsidRPr="00303473">
        <w:rPr>
          <w:rFonts w:asciiTheme="minorHAnsi" w:hAnsiTheme="minorHAnsi" w:cstheme="minorHAnsi"/>
          <w:b/>
        </w:rPr>
        <w:t>art. 117 ust. 4 ustawy Pzp</w:t>
      </w:r>
    </w:p>
    <w:p w14:paraId="3624B96B" w14:textId="04671AE4" w:rsidR="00CD12DE" w:rsidRPr="00303473" w:rsidRDefault="00CD12DE" w:rsidP="00CD12DE">
      <w:pPr>
        <w:pStyle w:val="Tekstpodstawowy"/>
        <w:spacing w:line="360" w:lineRule="auto"/>
        <w:rPr>
          <w:rFonts w:asciiTheme="minorHAnsi" w:hAnsiTheme="minorHAnsi" w:cstheme="minorHAnsi"/>
          <w:b/>
          <w:i/>
          <w:color w:val="000000"/>
        </w:rPr>
      </w:pPr>
      <w:r w:rsidRPr="00303473">
        <w:rPr>
          <w:rFonts w:asciiTheme="minorHAnsi" w:hAnsiTheme="minorHAnsi" w:cstheme="minorHAnsi"/>
          <w:lang w:eastAsia="pl-PL"/>
        </w:rPr>
        <w:t xml:space="preserve">Przystępując do udziału w postępowaniu o </w:t>
      </w:r>
      <w:r w:rsidRPr="00303473">
        <w:rPr>
          <w:rFonts w:asciiTheme="minorHAnsi" w:hAnsiTheme="minorHAnsi" w:cstheme="minorHAnsi"/>
        </w:rPr>
        <w:t xml:space="preserve">udzielenie zamówienia publicznego pn. </w:t>
      </w:r>
      <w:r w:rsidR="00A8096F" w:rsidRPr="00A8096F">
        <w:rPr>
          <w:rFonts w:asciiTheme="minorHAnsi" w:hAnsiTheme="minorHAnsi" w:cstheme="minorHAnsi"/>
        </w:rPr>
        <w:t>Zakup usługi cateringowej w ramach organizacji szkoleń w terminie 18-19 czerwca 2026 r. i 23-24 czerwca 2026</w:t>
      </w:r>
      <w:r w:rsidR="00A8096F">
        <w:rPr>
          <w:rFonts w:asciiTheme="minorHAnsi" w:hAnsiTheme="minorHAnsi" w:cstheme="minorHAnsi"/>
          <w:lang w:val="pl-PL"/>
        </w:rPr>
        <w:t> </w:t>
      </w:r>
      <w:r w:rsidR="00A8096F" w:rsidRPr="00A8096F">
        <w:rPr>
          <w:rFonts w:asciiTheme="minorHAnsi" w:hAnsiTheme="minorHAnsi" w:cstheme="minorHAnsi"/>
        </w:rPr>
        <w:t>r</w:t>
      </w:r>
      <w:r w:rsidRPr="00303473">
        <w:rPr>
          <w:rFonts w:asciiTheme="minorHAnsi" w:hAnsiTheme="minorHAnsi" w:cstheme="minorHAnsi"/>
          <w:b/>
          <w:iCs/>
          <w:color w:val="000000"/>
        </w:rPr>
        <w:t xml:space="preserve">, numer postępowania </w:t>
      </w:r>
      <w:r w:rsidR="00A83B58">
        <w:rPr>
          <w:rFonts w:asciiTheme="minorHAnsi" w:hAnsiTheme="minorHAnsi" w:cstheme="minorHAnsi"/>
          <w:b/>
          <w:iCs/>
          <w:color w:val="000000"/>
          <w:lang w:val="pl-PL"/>
        </w:rPr>
        <w:t>111/BF/26/MR/FBW</w:t>
      </w:r>
      <w:r w:rsidRPr="00303473">
        <w:rPr>
          <w:rFonts w:asciiTheme="minorHAnsi" w:hAnsiTheme="minorHAnsi" w:cstheme="minorHAnsi"/>
          <w:b/>
          <w:i/>
          <w:color w:val="000000" w:themeColor="text1"/>
        </w:rPr>
        <w:t xml:space="preserve">, </w:t>
      </w:r>
      <w:r w:rsidRPr="00303473">
        <w:rPr>
          <w:rFonts w:asciiTheme="minorHAnsi" w:hAnsiTheme="minorHAnsi" w:cstheme="minorHAnsi"/>
        </w:rPr>
        <w:t>oświadczam, co następuje:</w:t>
      </w:r>
    </w:p>
    <w:p w14:paraId="39EA08A6" w14:textId="77777777" w:rsidR="00CD12DE" w:rsidRPr="00303473" w:rsidRDefault="00CD12DE" w:rsidP="00CD12DE">
      <w:pPr>
        <w:pStyle w:val="Tekstpodstawowywcity3"/>
        <w:numPr>
          <w:ilvl w:val="0"/>
          <w:numId w:val="7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03473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303473">
        <w:rPr>
          <w:rFonts w:asciiTheme="minorHAnsi" w:hAnsiTheme="minorHAnsi" w:cstheme="minorHAnsi"/>
          <w:i/>
          <w:sz w:val="24"/>
          <w:szCs w:val="24"/>
        </w:rPr>
        <w:t>(należy podać nazwę/firmę podmiotu)</w:t>
      </w:r>
      <w:r w:rsidRPr="00303473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86566462"/>
          <w:placeholder>
            <w:docPart w:val="3DB8F94C03B04B818F6C148BC15FDDB6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625AACC8" w14:textId="77777777" w:rsidR="00CD12DE" w:rsidRPr="00303473" w:rsidRDefault="00CD12DE" w:rsidP="00CD12DE">
      <w:pPr>
        <w:pStyle w:val="Tekstpodstawowywcity3"/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03473">
        <w:rPr>
          <w:rFonts w:asciiTheme="minorHAnsi" w:hAnsiTheme="minorHAnsi" w:cstheme="minorHAnsi"/>
          <w:sz w:val="24"/>
          <w:szCs w:val="24"/>
        </w:rPr>
        <w:t xml:space="preserve">zrealizuje następujące roboty budowlane,  dostawy, usługi </w:t>
      </w:r>
      <w:r w:rsidRPr="00303473">
        <w:rPr>
          <w:rFonts w:asciiTheme="minorHAnsi" w:hAnsiTheme="minorHAnsi" w:cstheme="minorHAnsi"/>
          <w:i/>
          <w:sz w:val="24"/>
          <w:szCs w:val="24"/>
        </w:rPr>
        <w:t>(należy podać zakres):</w:t>
      </w:r>
    </w:p>
    <w:bookmarkStart w:id="2" w:name="_Hlk225419663" w:displacedByCustomXml="next"/>
    <w:sdt>
      <w:sdtPr>
        <w:rPr>
          <w:rFonts w:asciiTheme="minorHAnsi" w:hAnsiTheme="minorHAnsi" w:cstheme="minorHAnsi"/>
        </w:rPr>
        <w:id w:val="1726334016"/>
        <w:placeholder>
          <w:docPart w:val="B528609D6F084CCD998C4451B0C67DA9"/>
        </w:placeholder>
        <w:showingPlcHdr/>
      </w:sdtPr>
      <w:sdtEndPr/>
      <w:sdtContent>
        <w:p w14:paraId="4BA364C0" w14:textId="77777777" w:rsidR="00CD12DE" w:rsidRPr="00303473" w:rsidRDefault="00CD12DE" w:rsidP="00CD12DE">
          <w:pPr>
            <w:tabs>
              <w:tab w:val="left" w:pos="9498"/>
            </w:tabs>
            <w:spacing w:line="360" w:lineRule="auto"/>
            <w:ind w:left="360"/>
            <w:rPr>
              <w:rFonts w:asciiTheme="minorHAnsi" w:hAnsiTheme="minorHAnsi" w:cstheme="minorHAnsi"/>
            </w:rPr>
          </w:pPr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bookmarkEnd w:id="2" w:displacedByCustomXml="prev"/>
    <w:p w14:paraId="565CE966" w14:textId="4B86B2DD" w:rsidR="00CD12DE" w:rsidRPr="00303473" w:rsidRDefault="00CD12DE" w:rsidP="00CD12DE">
      <w:pPr>
        <w:pStyle w:val="Tekstpodstawowywcity3"/>
        <w:numPr>
          <w:ilvl w:val="0"/>
          <w:numId w:val="7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03473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303473">
        <w:rPr>
          <w:rFonts w:asciiTheme="minorHAnsi" w:hAnsiTheme="minorHAnsi" w:cstheme="minorHAnsi"/>
          <w:i/>
          <w:sz w:val="24"/>
          <w:szCs w:val="24"/>
        </w:rPr>
        <w:t>(należy podać nazwę/firmę podmiotu)</w:t>
      </w:r>
      <w:r w:rsidR="00A41AB8">
        <w:rPr>
          <w:rFonts w:asciiTheme="minorHAnsi" w:hAnsiTheme="minorHAnsi" w:cstheme="minorHAnsi"/>
          <w:i/>
          <w:sz w:val="24"/>
          <w:szCs w:val="24"/>
          <w:lang w:val="pl-PL"/>
        </w:rPr>
        <w:t>*</w:t>
      </w:r>
      <w:r w:rsidRPr="00303473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261765073"/>
          <w:placeholder>
            <w:docPart w:val="7FB520090B9C4567BAA5F1B09AC0E216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4572CB1E" w14:textId="77777777" w:rsidR="00CD12DE" w:rsidRPr="009D48C6" w:rsidRDefault="00CD12DE" w:rsidP="00CD12DE">
      <w:pPr>
        <w:pStyle w:val="Tekstpodstawowywcity3"/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03473">
        <w:rPr>
          <w:rFonts w:asciiTheme="minorHAnsi" w:hAnsiTheme="minorHAnsi" w:cstheme="minorHAnsi"/>
          <w:sz w:val="24"/>
          <w:szCs w:val="24"/>
        </w:rPr>
        <w:t xml:space="preserve"> zrealizuje następujące roboty budowlane,  dostawy, usługi </w:t>
      </w:r>
      <w:r w:rsidRPr="00303473">
        <w:rPr>
          <w:rFonts w:asciiTheme="minorHAnsi" w:hAnsiTheme="minorHAnsi" w:cstheme="minorHAnsi"/>
          <w:i/>
          <w:sz w:val="24"/>
          <w:szCs w:val="24"/>
        </w:rPr>
        <w:t xml:space="preserve">(należy podać zakres): </w:t>
      </w:r>
      <w:sdt>
        <w:sdtPr>
          <w:rPr>
            <w:rFonts w:asciiTheme="minorHAnsi" w:hAnsiTheme="minorHAnsi" w:cstheme="minorHAnsi"/>
            <w:sz w:val="24"/>
            <w:szCs w:val="24"/>
          </w:rPr>
          <w:id w:val="1774509253"/>
          <w:placeholder>
            <w:docPart w:val="887FE5768BC0471BBA45DB6989098E39"/>
          </w:placeholder>
          <w:showingPlcHdr/>
        </w:sdtPr>
        <w:sdtEndPr/>
        <w:sdtContent>
          <w:r w:rsidRPr="00303473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bookmarkStart w:id="3" w:name="_Hlk225419609" w:displacedByCustomXml="next"/>
    <w:sdt>
      <w:sdtPr>
        <w:rPr>
          <w:rFonts w:asciiTheme="minorHAnsi" w:hAnsiTheme="minorHAnsi" w:cstheme="minorHAnsi"/>
        </w:rPr>
        <w:id w:val="938108015"/>
        <w:placeholder>
          <w:docPart w:val="B9831678CED54629BEFE9F5312779E5B"/>
        </w:placeholder>
        <w:showingPlcHdr/>
      </w:sdtPr>
      <w:sdtEndPr/>
      <w:sdtContent>
        <w:p w14:paraId="5FE7084D" w14:textId="77777777" w:rsidR="00CD12DE" w:rsidRPr="00303473" w:rsidRDefault="00CD12DE" w:rsidP="00CD12DE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30347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bookmarkEnd w:id="3"/>
    <w:p w14:paraId="4A87A31E" w14:textId="77777777" w:rsidR="00A41AB8" w:rsidRDefault="00CD12DE" w:rsidP="00CD12DE">
      <w:pPr>
        <w:widowControl/>
        <w:suppressAutoHyphens w:val="0"/>
        <w:spacing w:before="40" w:line="360" w:lineRule="auto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t>kwalifikowany podpis elektroniczny/</w:t>
      </w:r>
      <w:r w:rsidR="00A41AB8" w:rsidRPr="00A41AB8">
        <w:t xml:space="preserve"> </w:t>
      </w:r>
      <w:r w:rsidR="00A41AB8" w:rsidRPr="00A41AB8">
        <w:rPr>
          <w:rFonts w:asciiTheme="minorHAnsi" w:hAnsiTheme="minorHAnsi" w:cstheme="minorHAnsi"/>
        </w:rPr>
        <w:t>podpis zaufany/podpis osobisty (e-dowód)</w:t>
      </w:r>
    </w:p>
    <w:p w14:paraId="58000B78" w14:textId="77777777" w:rsidR="00A41AB8" w:rsidRDefault="00CD12DE" w:rsidP="00CD12DE">
      <w:pPr>
        <w:widowControl/>
        <w:suppressAutoHyphens w:val="0"/>
        <w:spacing w:before="40" w:line="360" w:lineRule="auto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t>upoważnionego przedstawiciela Wykonawcy</w:t>
      </w:r>
    </w:p>
    <w:p w14:paraId="1A47B217" w14:textId="77777777" w:rsidR="00A41AB8" w:rsidRPr="00270D23" w:rsidRDefault="00A41AB8" w:rsidP="00A41AB8">
      <w:pPr>
        <w:pStyle w:val="Tekstpodstawowywcity3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70D23">
        <w:rPr>
          <w:rFonts w:asciiTheme="minorHAnsi" w:hAnsiTheme="minorHAnsi" w:cstheme="minorHAnsi"/>
          <w:b/>
          <w:sz w:val="24"/>
          <w:szCs w:val="24"/>
          <w:lang w:val="pl-PL"/>
        </w:rPr>
        <w:t>*</w:t>
      </w:r>
      <w:r w:rsidRPr="00270D23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270D23">
        <w:rPr>
          <w:rFonts w:asciiTheme="minorHAnsi" w:hAnsiTheme="minorHAnsi" w:cstheme="minorHAnsi"/>
          <w:sz w:val="24"/>
          <w:szCs w:val="24"/>
          <w:lang w:val="pl-PL"/>
        </w:rPr>
        <w:t>zwielokrotnić w zależności od potrzeb</w:t>
      </w:r>
      <w:r w:rsidRPr="00270D2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DC3D8FD" w14:textId="2B0654B4" w:rsidR="00B23C50" w:rsidRPr="00A11C79" w:rsidRDefault="00CD12DE" w:rsidP="00A11C79">
      <w:pPr>
        <w:widowControl/>
        <w:suppressAutoHyphens w:val="0"/>
        <w:spacing w:before="40" w:line="360" w:lineRule="auto"/>
        <w:rPr>
          <w:rFonts w:asciiTheme="minorHAnsi" w:hAnsiTheme="minorHAnsi" w:cstheme="minorHAnsi"/>
        </w:rPr>
      </w:pPr>
      <w:r w:rsidRPr="00303473">
        <w:rPr>
          <w:rFonts w:asciiTheme="minorHAnsi" w:hAnsiTheme="minorHAnsi" w:cstheme="minorHAnsi"/>
        </w:rPr>
        <w:br w:type="page"/>
      </w:r>
      <w:r w:rsidR="00B23C50" w:rsidRPr="00A6090C">
        <w:rPr>
          <w:rFonts w:asciiTheme="minorHAnsi" w:hAnsiTheme="minorHAnsi" w:cstheme="minorHAnsi"/>
          <w:b/>
          <w:bCs/>
          <w:color w:val="000000" w:themeColor="text1"/>
          <w:u w:val="single"/>
        </w:rPr>
        <w:lastRenderedPageBreak/>
        <w:t xml:space="preserve">Załącznik nr </w:t>
      </w:r>
      <w:r w:rsidR="00D23B8A" w:rsidRPr="00A6090C">
        <w:rPr>
          <w:rFonts w:asciiTheme="minorHAnsi" w:hAnsiTheme="minorHAnsi" w:cstheme="minorHAnsi"/>
          <w:b/>
          <w:bCs/>
          <w:color w:val="000000" w:themeColor="text1"/>
          <w:u w:val="single"/>
        </w:rPr>
        <w:t>5</w:t>
      </w:r>
      <w:r w:rsidR="00B23C50" w:rsidRPr="00A6090C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do SWZ</w:t>
      </w:r>
      <w:r w:rsidR="00A41AB8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</w:t>
      </w:r>
      <w:r w:rsidR="00A41AB8">
        <w:rPr>
          <w:rFonts w:asciiTheme="minorHAnsi" w:hAnsiTheme="minorHAnsi" w:cstheme="minorHAnsi"/>
          <w:b/>
          <w:color w:val="000000" w:themeColor="text1"/>
          <w:u w:val="single"/>
        </w:rPr>
        <w:t>s</w:t>
      </w:r>
      <w:r w:rsidR="00B23C50" w:rsidRPr="00A6090C">
        <w:rPr>
          <w:rFonts w:asciiTheme="minorHAnsi" w:hAnsiTheme="minorHAnsi" w:cstheme="minorHAnsi"/>
          <w:b/>
          <w:color w:val="000000" w:themeColor="text1"/>
          <w:u w:val="single"/>
        </w:rPr>
        <w:t xml:space="preserve">pr. nr </w:t>
      </w:r>
      <w:r w:rsidR="00A83B58">
        <w:rPr>
          <w:rFonts w:asciiTheme="minorHAnsi" w:hAnsiTheme="minorHAnsi" w:cstheme="minorHAnsi"/>
          <w:b/>
          <w:color w:val="000000" w:themeColor="text1"/>
          <w:u w:val="single"/>
        </w:rPr>
        <w:t>111/BF/26/MR/FBW</w:t>
      </w:r>
    </w:p>
    <w:p w14:paraId="5D685765" w14:textId="77777777" w:rsidR="00B23C50" w:rsidRPr="00A6090C" w:rsidRDefault="00B23C50" w:rsidP="00A6090C">
      <w:pPr>
        <w:widowControl/>
        <w:suppressAutoHyphens w:val="0"/>
        <w:autoSpaceDE w:val="0"/>
        <w:spacing w:line="360" w:lineRule="auto"/>
        <w:rPr>
          <w:rFonts w:asciiTheme="minorHAnsi" w:hAnsiTheme="minorHAnsi" w:cstheme="minorHAnsi"/>
          <w:b/>
          <w:bCs/>
          <w:color w:val="000000" w:themeColor="text1"/>
          <w:u w:val="single"/>
        </w:rPr>
      </w:pPr>
    </w:p>
    <w:p w14:paraId="65D04565" w14:textId="0B64446B" w:rsidR="00D52308" w:rsidRPr="00A6090C" w:rsidRDefault="00494258" w:rsidP="00E04853">
      <w:pPr>
        <w:pStyle w:val="Tekstprzypisudolnego"/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6090C">
        <w:rPr>
          <w:rFonts w:asciiTheme="minorHAnsi" w:hAnsiTheme="minorHAnsi" w:cstheme="minorHAnsi"/>
          <w:b/>
          <w:sz w:val="24"/>
          <w:szCs w:val="24"/>
          <w:u w:val="single"/>
        </w:rPr>
        <w:t>KLAUZULA INFORMACYJNA DOTYCZĄCA DANYCH OSOBOWYCH UZYSKANYCH W RAMACH POSTĘPOWANIA O UDZIELENIE ZAMÓWIENIA PUBLICZNEGO</w:t>
      </w:r>
    </w:p>
    <w:p w14:paraId="20A1816F" w14:textId="77777777" w:rsidR="00A87540" w:rsidRPr="00A6090C" w:rsidRDefault="00A87540" w:rsidP="00A6090C">
      <w:pPr>
        <w:pStyle w:val="Tekstprzypisudolnego"/>
        <w:spacing w:line="276" w:lineRule="auto"/>
        <w:ind w:firstLine="709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20319F9" w14:textId="77777777" w:rsidR="00494258" w:rsidRPr="00A6090C" w:rsidRDefault="00494258" w:rsidP="00A6090C">
      <w:pPr>
        <w:widowControl/>
        <w:suppressAutoHyphens w:val="0"/>
        <w:spacing w:line="280" w:lineRule="exact"/>
        <w:contextualSpacing/>
        <w:rPr>
          <w:rFonts w:asciiTheme="minorHAnsi" w:hAnsiTheme="minorHAnsi" w:cstheme="minorHAnsi"/>
          <w:i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W związku realizowanym postępowaniem informuję, że: </w:t>
      </w:r>
    </w:p>
    <w:p w14:paraId="4C08169C" w14:textId="74792414" w:rsidR="00494258" w:rsidRPr="00E04853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Administratorem Pani/Pana danych osobowych uzyskanych w wyniku prowadzonego postępowania </w:t>
      </w:r>
      <w:r w:rsidRPr="00E04853">
        <w:rPr>
          <w:rFonts w:asciiTheme="minorHAnsi" w:hAnsiTheme="minorHAnsi" w:cstheme="minorHAnsi"/>
          <w:lang w:eastAsia="pl-PL"/>
        </w:rPr>
        <w:t xml:space="preserve">o udzielenie zamówienia publicznego jest Komendant Główny Policji </w:t>
      </w:r>
      <w:r w:rsidRPr="00E04853">
        <w:rPr>
          <w:rFonts w:asciiTheme="minorHAnsi" w:hAnsiTheme="minorHAnsi" w:cstheme="minorHAnsi"/>
        </w:rPr>
        <w:t>;</w:t>
      </w:r>
    </w:p>
    <w:p w14:paraId="6D583E81" w14:textId="77777777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Nadzór nad prawidłowym przetwarzaniem danych osobowych w Komendzie Głównej Policji sprawuje inspektor ochrony danych osobowych KGP: </w:t>
      </w:r>
    </w:p>
    <w:p w14:paraId="6D62D7EB" w14:textId="77777777" w:rsidR="00494258" w:rsidRPr="00A6090C" w:rsidRDefault="00494258" w:rsidP="00A6090C">
      <w:pPr>
        <w:widowControl/>
        <w:suppressAutoHyphens w:val="0"/>
        <w:spacing w:line="280" w:lineRule="exact"/>
        <w:ind w:left="426"/>
        <w:contextualSpacing/>
        <w:rPr>
          <w:rFonts w:asciiTheme="minorHAnsi" w:hAnsiTheme="minorHAnsi" w:cstheme="minorHAnsi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Adres: ul. Puławska 148/150. 02-624 Warszawa</w:t>
      </w:r>
    </w:p>
    <w:p w14:paraId="0402325C" w14:textId="4EA7FAD7" w:rsidR="00494258" w:rsidRPr="00A6090C" w:rsidRDefault="00494258" w:rsidP="00A6090C">
      <w:pPr>
        <w:widowControl/>
        <w:suppressAutoHyphens w:val="0"/>
        <w:spacing w:line="280" w:lineRule="exact"/>
        <w:ind w:left="426"/>
        <w:contextualSpacing/>
        <w:rPr>
          <w:rFonts w:asciiTheme="minorHAnsi" w:hAnsiTheme="minorHAnsi" w:cstheme="minorHAnsi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e-mail: </w:t>
      </w:r>
      <w:hyperlink r:id="rId8" w:history="1">
        <w:r w:rsidR="0008655D" w:rsidRPr="00A6090C">
          <w:rPr>
            <w:rStyle w:val="Hipercze"/>
            <w:rFonts w:asciiTheme="minorHAnsi" w:hAnsiTheme="minorHAnsi" w:cstheme="minorHAnsi"/>
            <w:lang w:eastAsia="pl-PL"/>
          </w:rPr>
          <w:t>iod.kgp@policja.gov.pl</w:t>
        </w:r>
      </w:hyperlink>
      <w:r w:rsidRPr="00A6090C">
        <w:rPr>
          <w:rFonts w:asciiTheme="minorHAnsi" w:hAnsiTheme="minorHAnsi" w:cstheme="minorHAnsi"/>
          <w:lang w:eastAsia="pl-PL"/>
        </w:rPr>
        <w:t>.</w:t>
      </w:r>
    </w:p>
    <w:p w14:paraId="63529AC2" w14:textId="7DFC47DF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Pani/Pana dane osobowe przetwarzane będą na podstawie art. 6 ust. 1 lit. c RODO w celu związanym z postępowaniem o udzielenie zamówienia publicznego</w:t>
      </w:r>
      <w:r w:rsidR="00387840" w:rsidRPr="00A6090C">
        <w:rPr>
          <w:rFonts w:asciiTheme="minorHAnsi" w:hAnsiTheme="minorHAnsi" w:cstheme="minorHAnsi"/>
        </w:rPr>
        <w:t xml:space="preserve"> </w:t>
      </w:r>
      <w:r w:rsidR="00A8096F" w:rsidRPr="00A8096F">
        <w:rPr>
          <w:rFonts w:asciiTheme="minorHAnsi" w:hAnsiTheme="minorHAnsi" w:cstheme="minorHAnsi"/>
          <w:b/>
          <w:bCs/>
          <w:lang w:eastAsia="pl-PL"/>
        </w:rPr>
        <w:t>Zakup usługi cateringowej w ramach organizacji szkoleń w terminie 18-19 czerwca 2026 r. i 23-24 czerwca 2026 r.</w:t>
      </w:r>
      <w:r w:rsidR="00A34C55" w:rsidRPr="00A6090C">
        <w:rPr>
          <w:rFonts w:asciiTheme="minorHAnsi" w:hAnsiTheme="minorHAnsi" w:cstheme="minorHAnsi"/>
          <w:b/>
          <w:bCs/>
          <w:lang w:eastAsia="pl-PL"/>
        </w:rPr>
        <w:t>,</w:t>
      </w:r>
      <w:r w:rsidR="00387840" w:rsidRPr="00A6090C">
        <w:rPr>
          <w:rFonts w:asciiTheme="minorHAnsi" w:hAnsiTheme="minorHAnsi" w:cstheme="minorHAnsi"/>
          <w:b/>
          <w:bCs/>
          <w:lang w:eastAsia="pl-PL"/>
        </w:rPr>
        <w:t xml:space="preserve"> numer postępowania </w:t>
      </w:r>
      <w:r w:rsidR="00A83B58">
        <w:rPr>
          <w:rFonts w:asciiTheme="minorHAnsi" w:hAnsiTheme="minorHAnsi" w:cstheme="minorHAnsi"/>
          <w:b/>
          <w:bCs/>
          <w:lang w:eastAsia="pl-PL"/>
        </w:rPr>
        <w:t>111/BF/26/MR/FBW</w:t>
      </w:r>
      <w:r w:rsidRPr="00A6090C">
        <w:rPr>
          <w:rFonts w:asciiTheme="minorHAnsi" w:hAnsiTheme="minorHAnsi" w:cstheme="minorHAnsi"/>
          <w:lang w:eastAsia="pl-PL"/>
        </w:rPr>
        <w:t xml:space="preserve">, </w:t>
      </w:r>
      <w:r w:rsidR="00A87540" w:rsidRPr="00A6090C">
        <w:rPr>
          <w:rFonts w:asciiTheme="minorHAnsi" w:hAnsiTheme="minorHAnsi" w:cstheme="minorHAnsi"/>
          <w:lang w:eastAsia="pl-PL"/>
        </w:rPr>
        <w:t xml:space="preserve">prowadzonym w trybie </w:t>
      </w:r>
      <w:r w:rsidRPr="00A6090C">
        <w:rPr>
          <w:rFonts w:asciiTheme="minorHAnsi" w:hAnsiTheme="minorHAnsi" w:cstheme="minorHAnsi"/>
          <w:lang w:eastAsia="pl-PL"/>
        </w:rPr>
        <w:t>podstawowym;</w:t>
      </w:r>
    </w:p>
    <w:p w14:paraId="7307EC2D" w14:textId="4EBC9EF5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odbiorcami Pani/Pana danych osobowych będą osoby lub podmioty, którym udostępniona zostanie dokumentacja postępowania w oparciu w oparciu o art.18 oraz art. 74 ust. 1 ustawy z</w:t>
      </w:r>
      <w:r w:rsidR="00E04853">
        <w:rPr>
          <w:rFonts w:asciiTheme="minorHAnsi" w:hAnsiTheme="minorHAnsi" w:cstheme="minorHAnsi"/>
          <w:lang w:eastAsia="pl-PL"/>
        </w:rPr>
        <w:t> </w:t>
      </w:r>
      <w:r w:rsidRPr="00A6090C">
        <w:rPr>
          <w:rFonts w:asciiTheme="minorHAnsi" w:hAnsiTheme="minorHAnsi" w:cstheme="minorHAnsi"/>
          <w:lang w:eastAsia="pl-PL"/>
        </w:rPr>
        <w:t xml:space="preserve">dnia 11 września 2019 r. – Prawo zamówień publicznych, zwanej dalej „ustawa Pzp”;   </w:t>
      </w:r>
    </w:p>
    <w:p w14:paraId="11FC632D" w14:textId="58EF8FD3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Okres przechowywania danych osobowych wynika bezpośrednio z przepisów prawa. Pani/Pana dane osobowe będą przechowywane, </w:t>
      </w:r>
      <w:r w:rsidR="004D6512" w:rsidRPr="00A6090C">
        <w:rPr>
          <w:rFonts w:asciiTheme="minorHAnsi" w:hAnsiTheme="minorHAnsi" w:cstheme="minorHAnsi"/>
          <w:lang w:eastAsia="pl-PL"/>
        </w:rPr>
        <w:t>zgodnie z art. 78 ust. 1 ustawy Pzp, przez okres 4 lat od dnia zakończenia postępowania o udzielenie zamówienia</w:t>
      </w:r>
      <w:r w:rsidRPr="00A6090C">
        <w:rPr>
          <w:rFonts w:asciiTheme="minorHAnsi" w:hAnsiTheme="minorHAnsi" w:cstheme="minorHAnsi"/>
          <w:lang w:eastAsia="pl-PL"/>
        </w:rPr>
        <w:t xml:space="preserve">, </w:t>
      </w:r>
      <w:r w:rsidR="00F97B53" w:rsidRPr="00A6090C">
        <w:rPr>
          <w:rFonts w:asciiTheme="minorHAnsi" w:hAnsiTheme="minorHAnsi" w:cstheme="minorHAnsi"/>
          <w:lang w:eastAsia="pl-PL"/>
        </w:rPr>
        <w:t xml:space="preserve">okres 4 lat może być wydłużony </w:t>
      </w:r>
      <w:r w:rsidRPr="00A6090C">
        <w:rPr>
          <w:rFonts w:asciiTheme="minorHAnsi" w:hAnsiTheme="minorHAnsi" w:cstheme="minorHAnsi"/>
          <w:lang w:eastAsia="pl-PL"/>
        </w:rPr>
        <w:t>do zakończenia czasu trwania umowy lub w przypadku, gdy dane będą przetwarzane do celów archiwalnych w interesie publicznym.</w:t>
      </w:r>
    </w:p>
    <w:p w14:paraId="1A756D52" w14:textId="77777777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b/>
          <w:i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obowiązek podania przez Panią/Pana danych osobowych bezpośrednio Pani/Pana dotyczących jest wymogiem ustawowym określonym w przepisach ustawy Pzp, związanym z udziałem </w:t>
      </w:r>
      <w:r w:rsidRPr="00A6090C">
        <w:rPr>
          <w:rFonts w:asciiTheme="minorHAnsi" w:hAnsiTheme="minorHAnsi" w:cstheme="minorHAnsi"/>
          <w:lang w:eastAsia="pl-PL"/>
        </w:rPr>
        <w:br/>
        <w:t xml:space="preserve">w postępowaniu o udzielenie zamówienia publicznego; konsekwencje niepodania określonych danych wynikają z ustawy Pzp;  </w:t>
      </w:r>
    </w:p>
    <w:p w14:paraId="25EFB091" w14:textId="77777777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</w:rPr>
      </w:pPr>
      <w:r w:rsidRPr="00A6090C">
        <w:rPr>
          <w:rFonts w:asciiTheme="minorHAnsi" w:hAnsiTheme="minorHAnsi" w:cstheme="minorHAnsi"/>
          <w:lang w:eastAsia="pl-PL"/>
        </w:rPr>
        <w:t>w odniesieniu do Pani/Pana danych osobowych decyzje nie będą podejmowane w sposób zautomatyzowany, stosowanie do art. 22 RODO;</w:t>
      </w:r>
    </w:p>
    <w:p w14:paraId="775572FB" w14:textId="77777777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posiada Pani/Pan:</w:t>
      </w:r>
    </w:p>
    <w:p w14:paraId="2428EBE4" w14:textId="77777777" w:rsidR="00494258" w:rsidRPr="00A6090C" w:rsidRDefault="00494258" w:rsidP="002D1C50">
      <w:pPr>
        <w:widowControl/>
        <w:numPr>
          <w:ilvl w:val="0"/>
          <w:numId w:val="26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na podstawie art. 15 RODO prawo dostępu do danych osobowych Pani/Pana dotyczących;</w:t>
      </w:r>
    </w:p>
    <w:p w14:paraId="50EE4219" w14:textId="77777777" w:rsidR="00494258" w:rsidRPr="00A6090C" w:rsidRDefault="00494258" w:rsidP="002D1C50">
      <w:pPr>
        <w:widowControl/>
        <w:numPr>
          <w:ilvl w:val="0"/>
          <w:numId w:val="26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 xml:space="preserve">na podstawie art. 16 RODO prawo do sprostowania Pani/Pana danych osobowych </w:t>
      </w:r>
      <w:r w:rsidRPr="00A6090C">
        <w:rPr>
          <w:rFonts w:asciiTheme="minorHAnsi" w:hAnsiTheme="minorHAnsi" w:cstheme="minorHAnsi"/>
          <w:vertAlign w:val="superscript"/>
          <w:lang w:eastAsia="pl-PL"/>
        </w:rPr>
        <w:endnoteReference w:id="1"/>
      </w:r>
      <w:r w:rsidRPr="00A6090C">
        <w:rPr>
          <w:rFonts w:asciiTheme="minorHAnsi" w:hAnsiTheme="minorHAnsi" w:cstheme="minorHAnsi"/>
          <w:lang w:eastAsia="pl-PL"/>
        </w:rPr>
        <w:t>;</w:t>
      </w:r>
    </w:p>
    <w:p w14:paraId="5F6AA2BB" w14:textId="77777777" w:rsidR="00494258" w:rsidRPr="00A6090C" w:rsidRDefault="00494258" w:rsidP="002D1C50">
      <w:pPr>
        <w:widowControl/>
        <w:numPr>
          <w:ilvl w:val="0"/>
          <w:numId w:val="26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A6090C">
        <w:rPr>
          <w:rFonts w:asciiTheme="minorHAnsi" w:hAnsiTheme="minorHAnsi" w:cstheme="minorHAnsi"/>
          <w:vertAlign w:val="superscript"/>
          <w:lang w:eastAsia="pl-PL"/>
        </w:rPr>
        <w:endnoteReference w:id="2"/>
      </w:r>
      <w:r w:rsidRPr="00A6090C">
        <w:rPr>
          <w:rFonts w:asciiTheme="minorHAnsi" w:hAnsiTheme="minorHAnsi" w:cstheme="minorHAnsi"/>
          <w:lang w:eastAsia="pl-PL"/>
        </w:rPr>
        <w:t xml:space="preserve">;  </w:t>
      </w:r>
    </w:p>
    <w:p w14:paraId="18F1BE1F" w14:textId="1699AF62" w:rsidR="00494258" w:rsidRPr="00A6090C" w:rsidRDefault="00494258" w:rsidP="002D1C50">
      <w:pPr>
        <w:widowControl/>
        <w:numPr>
          <w:ilvl w:val="0"/>
          <w:numId w:val="26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i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D176B1B" w14:textId="77777777" w:rsidR="00494258" w:rsidRPr="00A6090C" w:rsidRDefault="00494258" w:rsidP="002D1C50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i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nie przysługuje Pani/Panu:</w:t>
      </w:r>
    </w:p>
    <w:p w14:paraId="567494FE" w14:textId="77777777" w:rsidR="00494258" w:rsidRPr="00A6090C" w:rsidRDefault="00494258" w:rsidP="002D1C50">
      <w:pPr>
        <w:widowControl/>
        <w:numPr>
          <w:ilvl w:val="0"/>
          <w:numId w:val="13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i/>
          <w:color w:val="00B0F0"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w związku z art. 17 ust. 3 lit. b, d lub e RODO prawo do usunięcia danych osobowych;</w:t>
      </w:r>
    </w:p>
    <w:p w14:paraId="5184B83A" w14:textId="77777777" w:rsidR="00494258" w:rsidRPr="00A6090C" w:rsidRDefault="00494258" w:rsidP="002D1C50">
      <w:pPr>
        <w:widowControl/>
        <w:numPr>
          <w:ilvl w:val="0"/>
          <w:numId w:val="13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b/>
          <w:i/>
          <w:lang w:eastAsia="pl-PL"/>
        </w:rPr>
      </w:pPr>
      <w:r w:rsidRPr="00A6090C">
        <w:rPr>
          <w:rFonts w:asciiTheme="minorHAnsi" w:hAnsiTheme="minorHAnsi" w:cstheme="minorHAnsi"/>
          <w:lang w:eastAsia="pl-PL"/>
        </w:rPr>
        <w:t>prawo do przenoszenia danych osobowych, o którym mowa w art. 20 RODO;</w:t>
      </w:r>
    </w:p>
    <w:p w14:paraId="6B9C6EBF" w14:textId="77777777" w:rsidR="00494258" w:rsidRPr="00A6090C" w:rsidRDefault="00494258" w:rsidP="002D1C50">
      <w:pPr>
        <w:widowControl/>
        <w:numPr>
          <w:ilvl w:val="0"/>
          <w:numId w:val="13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b/>
          <w:i/>
          <w:lang w:eastAsia="pl-PL"/>
        </w:rPr>
      </w:pPr>
      <w:r w:rsidRPr="00A6090C">
        <w:rPr>
          <w:rFonts w:asciiTheme="minorHAnsi" w:hAnsiTheme="minorHAnsi" w:cstheme="minorHAnsi"/>
          <w:b/>
          <w:lang w:eastAsia="pl-PL"/>
        </w:rPr>
        <w:lastRenderedPageBreak/>
        <w:t>na podstawie art. 21 RODO prawo sprzeciwu, wobec przetwarzania danych osobowych, gdyż podstawą prawną przetwarzania Pani/Pana danych osobowych jest art. 6 ust. 1 lit. c RODO</w:t>
      </w:r>
      <w:r w:rsidRPr="00A6090C">
        <w:rPr>
          <w:rFonts w:asciiTheme="minorHAnsi" w:hAnsiTheme="minorHAnsi" w:cstheme="minorHAnsi"/>
          <w:lang w:eastAsia="pl-PL"/>
        </w:rPr>
        <w:t>.</w:t>
      </w:r>
      <w:r w:rsidRPr="00A6090C">
        <w:rPr>
          <w:rFonts w:asciiTheme="minorHAnsi" w:hAnsiTheme="minorHAnsi" w:cstheme="minorHAnsi"/>
          <w:b/>
          <w:lang w:eastAsia="pl-PL"/>
        </w:rPr>
        <w:t xml:space="preserve"> </w:t>
      </w:r>
    </w:p>
    <w:sectPr w:rsidR="00494258" w:rsidRPr="00A6090C" w:rsidSect="00055A4E">
      <w:footerReference w:type="default" r:id="rId9"/>
      <w:headerReference w:type="first" r:id="rId10"/>
      <w:footnotePr>
        <w:pos w:val="beneathText"/>
      </w:footnotePr>
      <w:pgSz w:w="11920" w:h="16840"/>
      <w:pgMar w:top="992" w:right="1134" w:bottom="1276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A44CA" w14:textId="77777777" w:rsidR="00FF5654" w:rsidRDefault="00FF5654">
      <w:r>
        <w:separator/>
      </w:r>
    </w:p>
  </w:endnote>
  <w:endnote w:type="continuationSeparator" w:id="0">
    <w:p w14:paraId="04F3609C" w14:textId="77777777" w:rsidR="00FF5654" w:rsidRDefault="00FF5654">
      <w:r>
        <w:continuationSeparator/>
      </w:r>
    </w:p>
  </w:endnote>
  <w:endnote w:id="1">
    <w:p w14:paraId="23F97C4F" w14:textId="449C93CE" w:rsidR="008A194B" w:rsidRPr="00E04853" w:rsidRDefault="008A194B" w:rsidP="00A87540">
      <w:pPr>
        <w:pStyle w:val="Akapitzlist"/>
        <w:ind w:left="0"/>
        <w:rPr>
          <w:rFonts w:ascii="Calibri" w:hAnsi="Calibri" w:cs="Calibri"/>
          <w:i/>
        </w:rPr>
      </w:pPr>
      <w:r w:rsidRPr="00E04853">
        <w:rPr>
          <w:rStyle w:val="Odwoanieprzypisukocowego"/>
          <w:rFonts w:ascii="Calibri" w:hAnsi="Calibri" w:cs="Calibri"/>
        </w:rPr>
        <w:endnoteRef/>
      </w:r>
      <w:r w:rsidRPr="00E04853">
        <w:rPr>
          <w:rFonts w:ascii="Calibri" w:hAnsi="Calibri" w:cs="Calibri"/>
        </w:rPr>
        <w:t xml:space="preserve"> </w:t>
      </w:r>
      <w:r w:rsidRPr="00E04853">
        <w:rPr>
          <w:rFonts w:ascii="Calibri" w:hAnsi="Calibri" w:cs="Calibri"/>
          <w:b/>
          <w:i/>
          <w:vertAlign w:val="superscript"/>
        </w:rPr>
        <w:t xml:space="preserve"> </w:t>
      </w:r>
      <w:r w:rsidRPr="00E04853">
        <w:rPr>
          <w:rFonts w:ascii="Calibri" w:hAnsi="Calibri" w:cs="Calibri"/>
          <w:b/>
          <w:i/>
        </w:rPr>
        <w:t>Wyjaśnienie:</w:t>
      </w:r>
      <w:r w:rsidRPr="00E04853">
        <w:rPr>
          <w:rFonts w:ascii="Calibri" w:hAnsi="Calibri" w:cs="Calibri"/>
          <w:i/>
        </w:rPr>
        <w:t xml:space="preserve"> </w:t>
      </w:r>
      <w:r w:rsidRPr="00E04853">
        <w:rPr>
          <w:rFonts w:ascii="Calibri" w:hAnsi="Calibri" w:cs="Calibri"/>
          <w:i/>
          <w:lang w:eastAsia="pl-PL"/>
        </w:rPr>
        <w:t xml:space="preserve">skorzystanie z prawa do sprostowania nie może skutkować zmianą </w:t>
      </w:r>
      <w:r w:rsidRPr="00E04853">
        <w:rPr>
          <w:rFonts w:ascii="Calibri" w:hAnsi="Calibri" w:cs="Calibri"/>
          <w:i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3522B126" w14:textId="77777777" w:rsidR="008A194B" w:rsidRPr="00E04853" w:rsidRDefault="008A194B" w:rsidP="00A87540">
      <w:pPr>
        <w:pStyle w:val="Tekstprzypisukocowego"/>
        <w:rPr>
          <w:rFonts w:ascii="Calibri" w:hAnsi="Calibri" w:cs="Calibri"/>
          <w:sz w:val="24"/>
          <w:szCs w:val="24"/>
        </w:rPr>
      </w:pPr>
    </w:p>
  </w:endnote>
  <w:endnote w:id="2">
    <w:p w14:paraId="0EF2DF77" w14:textId="77777777" w:rsidR="008A194B" w:rsidRDefault="008A194B" w:rsidP="00A87540">
      <w:pPr>
        <w:pStyle w:val="Tekstprzypisukocowego"/>
      </w:pPr>
      <w:r w:rsidRPr="00E04853">
        <w:rPr>
          <w:rStyle w:val="Odwoanieprzypisukocowego"/>
          <w:rFonts w:ascii="Calibri" w:hAnsi="Calibri" w:cs="Calibri"/>
          <w:sz w:val="24"/>
          <w:szCs w:val="24"/>
        </w:rPr>
        <w:endnoteRef/>
      </w:r>
      <w:r w:rsidRPr="00E04853">
        <w:rPr>
          <w:rFonts w:ascii="Calibri" w:hAnsi="Calibri" w:cs="Calibri"/>
          <w:sz w:val="24"/>
          <w:szCs w:val="24"/>
        </w:rPr>
        <w:t xml:space="preserve"> </w:t>
      </w:r>
      <w:r w:rsidRPr="00E04853">
        <w:rPr>
          <w:rFonts w:ascii="Calibri" w:hAnsi="Calibri" w:cs="Calibri"/>
          <w:b/>
          <w:i/>
          <w:sz w:val="24"/>
          <w:szCs w:val="24"/>
          <w:vertAlign w:val="superscript"/>
        </w:rPr>
        <w:t xml:space="preserve"> </w:t>
      </w:r>
      <w:r w:rsidRPr="00E04853">
        <w:rPr>
          <w:rFonts w:ascii="Calibri" w:hAnsi="Calibri" w:cs="Calibri"/>
          <w:b/>
          <w:i/>
          <w:sz w:val="24"/>
          <w:szCs w:val="24"/>
        </w:rPr>
        <w:t>Wyjaśnienie:</w:t>
      </w:r>
      <w:r w:rsidRPr="00E04853">
        <w:rPr>
          <w:rFonts w:ascii="Calibri" w:hAnsi="Calibri" w:cs="Calibri"/>
          <w:i/>
          <w:sz w:val="24"/>
          <w:szCs w:val="24"/>
        </w:rPr>
        <w:t xml:space="preserve"> prawo do ograniczenia przetwarzania nie ma zastosowania w odniesieniu do </w:t>
      </w:r>
      <w:r w:rsidRPr="00E04853">
        <w:rPr>
          <w:rFonts w:ascii="Calibri" w:hAnsi="Calibri" w:cs="Calibri"/>
          <w:i/>
          <w:sz w:val="24"/>
          <w:szCs w:val="2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28AD" w14:textId="660D62E0" w:rsidR="00C75802" w:rsidRPr="00E72EA5" w:rsidRDefault="00E72EA5" w:rsidP="00C75802">
    <w:pPr>
      <w:spacing w:line="276" w:lineRule="auto"/>
      <w:rPr>
        <w:rFonts w:asciiTheme="minorHAnsi" w:hAnsiTheme="minorHAnsi" w:cstheme="minorHAnsi"/>
      </w:rPr>
    </w:pPr>
    <w:bookmarkStart w:id="4" w:name="_Hlk225327097"/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2A971600" wp14:editId="0133C3B0">
          <wp:extent cx="4950460" cy="707390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046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565690" w14:textId="7FB22F38" w:rsidR="00E72EA5" w:rsidRPr="00E72EA5" w:rsidRDefault="00E72EA5" w:rsidP="00E72EA5">
    <w:pPr>
      <w:tabs>
        <w:tab w:val="center" w:pos="4536"/>
        <w:tab w:val="right" w:pos="9072"/>
      </w:tabs>
      <w:jc w:val="center"/>
      <w:rPr>
        <w:rFonts w:asciiTheme="minorHAnsi" w:hAnsiTheme="minorHAnsi" w:cstheme="minorHAnsi"/>
      </w:rPr>
    </w:pPr>
    <w:bookmarkStart w:id="5" w:name="_Hlk228950604"/>
    <w:bookmarkEnd w:id="4"/>
    <w:r w:rsidRPr="00E72EA5">
      <w:rPr>
        <w:rFonts w:asciiTheme="minorHAnsi" w:hAnsiTheme="minorHAnsi" w:cstheme="minorHAnsi"/>
        <w:lang w:val="x-none"/>
      </w:rPr>
      <w:t xml:space="preserve">Projekt „STOS+ </w:t>
    </w:r>
    <w:r w:rsidRPr="00E72EA5">
      <w:rPr>
        <w:rFonts w:asciiTheme="minorHAnsi" w:hAnsiTheme="minorHAnsi" w:cstheme="minorHAnsi"/>
      </w:rPr>
      <w:t>Realizacja szkoleń dla trenerów, operatorów systemu oraz użytkowników systemów Europolu oraz dla podmiotów współpracujących ze SPOC w rozumieniu Dyrektywy o</w:t>
    </w:r>
    <w:r>
      <w:rPr>
        <w:rFonts w:asciiTheme="minorHAnsi" w:hAnsiTheme="minorHAnsi" w:cstheme="minorHAnsi"/>
      </w:rPr>
      <w:t> </w:t>
    </w:r>
    <w:r w:rsidRPr="00E72EA5">
      <w:rPr>
        <w:rFonts w:asciiTheme="minorHAnsi" w:hAnsiTheme="minorHAnsi" w:cstheme="minorHAnsi"/>
      </w:rPr>
      <w:t>wymianie informacji</w:t>
    </w:r>
    <w:r w:rsidRPr="00E72EA5">
      <w:rPr>
        <w:rFonts w:asciiTheme="minorHAnsi" w:hAnsiTheme="minorHAnsi" w:cstheme="minorHAnsi"/>
        <w:lang w:val="x-none"/>
      </w:rPr>
      <w:t xml:space="preserve">” nr </w:t>
    </w:r>
    <w:r w:rsidRPr="00E72EA5">
      <w:rPr>
        <w:rFonts w:asciiTheme="minorHAnsi" w:hAnsiTheme="minorHAnsi" w:cstheme="minorHAnsi"/>
      </w:rPr>
      <w:t>FBWP.01.01-IZ.00-0012/25</w:t>
    </w:r>
  </w:p>
  <w:p w14:paraId="43E0E883" w14:textId="1241B283" w:rsidR="00BF248D" w:rsidRDefault="00BF248D" w:rsidP="00C75802">
    <w:pPr>
      <w:pStyle w:val="Stopka"/>
      <w:rPr>
        <w:rFonts w:asciiTheme="minorHAnsi" w:hAnsiTheme="minorHAnsi" w:cstheme="minorHAnsi"/>
        <w:szCs w:val="24"/>
        <w:lang w:val="pl-PL"/>
      </w:rPr>
    </w:pPr>
  </w:p>
  <w:bookmarkEnd w:id="5"/>
  <w:p w14:paraId="46A660ED" w14:textId="71A27332" w:rsidR="008A194B" w:rsidRPr="00C75802" w:rsidRDefault="00C75802" w:rsidP="00C75802">
    <w:pPr>
      <w:pStyle w:val="Stopka"/>
      <w:rPr>
        <w:rFonts w:asciiTheme="minorHAnsi" w:hAnsiTheme="minorHAnsi" w:cstheme="minorHAnsi"/>
        <w:szCs w:val="24"/>
      </w:rPr>
    </w:pPr>
    <w:r w:rsidRPr="00C75802">
      <w:rPr>
        <w:rFonts w:asciiTheme="minorHAnsi" w:hAnsiTheme="minorHAnsi" w:cstheme="minorHAnsi"/>
        <w:szCs w:val="24"/>
      </w:rPr>
      <w:fldChar w:fldCharType="begin"/>
    </w:r>
    <w:r w:rsidRPr="00C75802">
      <w:rPr>
        <w:rFonts w:asciiTheme="minorHAnsi" w:hAnsiTheme="minorHAnsi" w:cstheme="minorHAnsi"/>
        <w:szCs w:val="24"/>
      </w:rPr>
      <w:instrText>PAGE   \* MERGEFORMAT</w:instrText>
    </w:r>
    <w:r w:rsidRPr="00C75802">
      <w:rPr>
        <w:rFonts w:asciiTheme="minorHAnsi" w:hAnsiTheme="minorHAnsi" w:cstheme="minorHAnsi"/>
        <w:szCs w:val="24"/>
      </w:rPr>
      <w:fldChar w:fldCharType="separate"/>
    </w:r>
    <w:r>
      <w:rPr>
        <w:rFonts w:asciiTheme="minorHAnsi" w:hAnsiTheme="minorHAnsi" w:cstheme="minorHAnsi"/>
      </w:rPr>
      <w:t>2</w:t>
    </w:r>
    <w:r w:rsidRPr="00C75802">
      <w:rPr>
        <w:rFonts w:asciiTheme="minorHAnsi" w:hAnsiTheme="minorHAnsi" w:cstheme="minorHAnsi"/>
        <w:szCs w:val="24"/>
      </w:rPr>
      <w:fldChar w:fldCharType="end"/>
    </w:r>
  </w:p>
  <w:p w14:paraId="77E14068" w14:textId="77777777" w:rsidR="008A194B" w:rsidRDefault="008A194B">
    <w:pPr>
      <w:pStyle w:val="Stopka"/>
      <w:jc w:val="right"/>
    </w:pPr>
  </w:p>
  <w:p w14:paraId="584D4CF2" w14:textId="77777777" w:rsidR="008A194B" w:rsidRDefault="008A19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19D67" w14:textId="77777777" w:rsidR="00FF5654" w:rsidRDefault="00FF5654">
      <w:r>
        <w:separator/>
      </w:r>
    </w:p>
  </w:footnote>
  <w:footnote w:type="continuationSeparator" w:id="0">
    <w:p w14:paraId="41F769CF" w14:textId="77777777" w:rsidR="00FF5654" w:rsidRDefault="00FF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04C7" w14:textId="77777777" w:rsidR="008A194B" w:rsidRDefault="008A194B">
    <w:pPr>
      <w:pStyle w:val="Nagwek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3CF03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59CFF5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A34E69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F8F2E47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435EF52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CF7E9AE4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D2AC9E2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4150011"/>
    <w:styleLink w:val="Zaimportowanystyl39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</w:abstractNum>
  <w:abstractNum w:abstractNumId="11" w15:restartNumberingAfterBreak="0">
    <w:nsid w:val="0000000C"/>
    <w:multiLevelType w:val="multilevel"/>
    <w:tmpl w:val="B892357C"/>
    <w:name w:val="WW8Num12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93A244B8"/>
    <w:name w:val="WW8Num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color="000000"/>
      </w:rPr>
    </w:lvl>
    <w:lvl w:ilvl="1">
      <w:start w:val="2"/>
      <w:numFmt w:val="decimal"/>
      <w:lvlText w:val="%1.%2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22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2586" w:hanging="2160"/>
      </w:pPr>
      <w:rPr>
        <w:rFonts w:cs="Times New Roman" w:hint="defau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185CDFDA"/>
    <w:name w:val="WW8Num17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15189F1C"/>
    <w:name w:val="WW8Num20"/>
    <w:lvl w:ilvl="0">
      <w:start w:val="1"/>
      <w:numFmt w:val="lowerLetter"/>
      <w:lvlText w:val="%1)"/>
      <w:lvlJc w:val="left"/>
      <w:pPr>
        <w:tabs>
          <w:tab w:val="num" w:pos="1648"/>
        </w:tabs>
        <w:ind w:left="164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1136"/>
        </w:tabs>
        <w:ind w:left="113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2">
      <w:start w:val="1"/>
      <w:numFmt w:val="decimal"/>
      <w:lvlText w:val="...%2.%3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3">
      <w:start w:val="1"/>
      <w:numFmt w:val="decimal"/>
      <w:lvlText w:val="...%2.%3.%4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4">
      <w:start w:val="1"/>
      <w:numFmt w:val="lowerLetter"/>
      <w:lvlText w:val=".%5"/>
      <w:lvlJc w:val="left"/>
      <w:pPr>
        <w:tabs>
          <w:tab w:val="num" w:pos="2360"/>
        </w:tabs>
        <w:ind w:left="2360" w:hanging="504"/>
      </w:pPr>
      <w:rPr>
        <w:rFonts w:cs="Times New Roman"/>
      </w:rPr>
    </w:lvl>
    <w:lvl w:ilvl="5">
      <w:start w:val="1"/>
      <w:numFmt w:val="decimal"/>
      <w:lvlText w:val="()%6"/>
      <w:lvlJc w:val="left"/>
      <w:pPr>
        <w:tabs>
          <w:tab w:val="num" w:pos="2864"/>
        </w:tabs>
        <w:ind w:left="2864" w:hanging="504"/>
      </w:pPr>
      <w:rPr>
        <w:rFonts w:cs="Times New Roman"/>
      </w:rPr>
    </w:lvl>
    <w:lvl w:ilvl="6">
      <w:start w:val="1"/>
      <w:numFmt w:val="lowerLetter"/>
      <w:lvlText w:val="()%7"/>
      <w:lvlJc w:val="left"/>
      <w:pPr>
        <w:tabs>
          <w:tab w:val="num" w:pos="3368"/>
        </w:tabs>
        <w:ind w:left="3368" w:hanging="504"/>
      </w:pPr>
      <w:rPr>
        <w:rFonts w:cs="Times New Roman"/>
      </w:rPr>
    </w:lvl>
    <w:lvl w:ilvl="7">
      <w:start w:val="1"/>
      <w:numFmt w:val="lowerRoman"/>
      <w:lvlText w:val="()%8"/>
      <w:lvlJc w:val="left"/>
      <w:pPr>
        <w:tabs>
          <w:tab w:val="num" w:pos="3872"/>
        </w:tabs>
        <w:ind w:left="3872" w:hanging="504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4376"/>
        </w:tabs>
        <w:ind w:left="4376" w:hanging="504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C"/>
    <w:multiLevelType w:val="multilevel"/>
    <w:tmpl w:val="5EF66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4" w15:restartNumberingAfterBreak="0">
    <w:nsid w:val="00000028"/>
    <w:multiLevelType w:val="singleLevel"/>
    <w:tmpl w:val="04150011"/>
    <w:name w:val="WW8Num2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</w:abstractNum>
  <w:abstractNum w:abstractNumId="25" w15:restartNumberingAfterBreak="0">
    <w:nsid w:val="00000029"/>
    <w:multiLevelType w:val="singleLevel"/>
    <w:tmpl w:val="00000029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23" w:hanging="360"/>
      </w:pPr>
      <w:rPr>
        <w:b w:val="0"/>
        <w:sz w:val="22"/>
        <w:szCs w:val="22"/>
      </w:rPr>
    </w:lvl>
  </w:abstractNum>
  <w:abstractNum w:abstractNumId="26" w15:restartNumberingAfterBreak="0">
    <w:nsid w:val="0000002E"/>
    <w:multiLevelType w:val="multilevel"/>
    <w:tmpl w:val="DB96A0B6"/>
    <w:name w:val="WW8Num47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Arial" w:hAnsi="Arial" w:cs="Aria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000002F"/>
    <w:multiLevelType w:val="multilevel"/>
    <w:tmpl w:val="7A3CAE0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28" w15:restartNumberingAfterBreak="0">
    <w:nsid w:val="005C70C6"/>
    <w:multiLevelType w:val="multilevel"/>
    <w:tmpl w:val="F5D48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01F7067C"/>
    <w:multiLevelType w:val="hybridMultilevel"/>
    <w:tmpl w:val="331E6BA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DBDAF1E2">
      <w:start w:val="1"/>
      <w:numFmt w:val="lowerLetter"/>
      <w:lvlText w:val="%2."/>
      <w:lvlJc w:val="left"/>
      <w:pPr>
        <w:ind w:left="1495" w:hanging="360"/>
      </w:pPr>
      <w:rPr>
        <w:rFonts w:hint="default"/>
        <w:i w:val="0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044509D7"/>
    <w:multiLevelType w:val="hybridMultilevel"/>
    <w:tmpl w:val="94A4C97C"/>
    <w:styleLink w:val="WWNum291"/>
    <w:lvl w:ilvl="0" w:tplc="31562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707F40"/>
    <w:multiLevelType w:val="hybridMultilevel"/>
    <w:tmpl w:val="C6D097DA"/>
    <w:name w:val="WW8Num242"/>
    <w:lvl w:ilvl="0" w:tplc="F578B95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622088E"/>
    <w:multiLevelType w:val="multilevel"/>
    <w:tmpl w:val="E2F6B9B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34" w15:restartNumberingAfterBreak="0">
    <w:nsid w:val="093D13E6"/>
    <w:multiLevelType w:val="hybridMultilevel"/>
    <w:tmpl w:val="42ECB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03531A"/>
    <w:multiLevelType w:val="hybridMultilevel"/>
    <w:tmpl w:val="CB62109A"/>
    <w:name w:val="WW8Num483222"/>
    <w:lvl w:ilvl="0" w:tplc="C540CC0A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A354123"/>
    <w:multiLevelType w:val="hybridMultilevel"/>
    <w:tmpl w:val="A9C81184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EB666FDE">
      <w:start w:val="1"/>
      <w:numFmt w:val="decimal"/>
      <w:lvlText w:val="%2)"/>
      <w:lvlJc w:val="left"/>
      <w:pPr>
        <w:ind w:left="10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37" w15:restartNumberingAfterBreak="0">
    <w:nsid w:val="0A3C3E44"/>
    <w:multiLevelType w:val="hybridMultilevel"/>
    <w:tmpl w:val="EEB672BA"/>
    <w:lvl w:ilvl="0" w:tplc="A7329F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1E7A97"/>
    <w:multiLevelType w:val="multilevel"/>
    <w:tmpl w:val="AD5082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0D3E2845"/>
    <w:multiLevelType w:val="hybridMultilevel"/>
    <w:tmpl w:val="21E0F78A"/>
    <w:lvl w:ilvl="0" w:tplc="6E52B94A">
      <w:start w:val="1"/>
      <w:numFmt w:val="bullet"/>
      <w:lvlText w:val="–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0F7F2281"/>
    <w:multiLevelType w:val="hybridMultilevel"/>
    <w:tmpl w:val="CB32B0F2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9" w:tentative="1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1" w15:restartNumberingAfterBreak="0">
    <w:nsid w:val="10485886"/>
    <w:multiLevelType w:val="hybridMultilevel"/>
    <w:tmpl w:val="A628DDD6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10682066"/>
    <w:multiLevelType w:val="hybridMultilevel"/>
    <w:tmpl w:val="8F22A71A"/>
    <w:lvl w:ilvl="0" w:tplc="67CC8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1466571"/>
    <w:multiLevelType w:val="hybridMultilevel"/>
    <w:tmpl w:val="C7FE1232"/>
    <w:lvl w:ilvl="0" w:tplc="0000001F">
      <w:start w:val="1"/>
      <w:numFmt w:val="bullet"/>
      <w:lvlText w:val="-"/>
      <w:lvlJc w:val="left"/>
      <w:pPr>
        <w:ind w:left="1440" w:hanging="360"/>
      </w:pPr>
      <w:rPr>
        <w:rFonts w:ascii="OpenSymbol" w:hAnsi="Open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7F20F7"/>
    <w:multiLevelType w:val="hybridMultilevel"/>
    <w:tmpl w:val="97F660CA"/>
    <w:lvl w:ilvl="0" w:tplc="04150017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4647368"/>
    <w:multiLevelType w:val="multilevel"/>
    <w:tmpl w:val="2AFC9340"/>
    <w:numStyleLink w:val="11111111"/>
  </w:abstractNum>
  <w:abstractNum w:abstractNumId="46" w15:restartNumberingAfterBreak="0">
    <w:nsid w:val="153A14DC"/>
    <w:multiLevelType w:val="multilevel"/>
    <w:tmpl w:val="64E8B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166558B4"/>
    <w:multiLevelType w:val="hybridMultilevel"/>
    <w:tmpl w:val="6C8C8F98"/>
    <w:lvl w:ilvl="0" w:tplc="BAF4B6C2">
      <w:start w:val="1"/>
      <w:numFmt w:val="decimal"/>
      <w:lvlText w:val="%1."/>
      <w:lvlJc w:val="left"/>
      <w:pPr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1528A7"/>
    <w:multiLevelType w:val="hybridMultilevel"/>
    <w:tmpl w:val="899CB0A0"/>
    <w:lvl w:ilvl="0" w:tplc="3B4C625A">
      <w:start w:val="1"/>
      <w:numFmt w:val="decimal"/>
      <w:lvlText w:val="%1."/>
      <w:lvlJc w:val="left"/>
      <w:pPr>
        <w:ind w:left="28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7276"/>
    <w:multiLevelType w:val="multilevel"/>
    <w:tmpl w:val="2B2C8D6E"/>
    <w:lvl w:ilvl="0">
      <w:start w:val="1"/>
      <w:numFmt w:val="bullet"/>
      <w:pStyle w:val="Tabela-wy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1" w15:restartNumberingAfterBreak="0">
    <w:nsid w:val="1D934052"/>
    <w:multiLevelType w:val="multilevel"/>
    <w:tmpl w:val="98BCE2B2"/>
    <w:lvl w:ilvl="0">
      <w:start w:val="1"/>
      <w:numFmt w:val="decimal"/>
      <w:lvlText w:val="%1."/>
      <w:lvlJc w:val="left"/>
      <w:pPr>
        <w:ind w:left="32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43" w:hanging="360"/>
      </w:pPr>
    </w:lvl>
    <w:lvl w:ilvl="2">
      <w:start w:val="1"/>
      <w:numFmt w:val="lowerRoman"/>
      <w:lvlText w:val="%3."/>
      <w:lvlJc w:val="right"/>
      <w:pPr>
        <w:ind w:left="1763" w:hanging="180"/>
      </w:pPr>
    </w:lvl>
    <w:lvl w:ilvl="3">
      <w:start w:val="1"/>
      <w:numFmt w:val="decimal"/>
      <w:lvlText w:val="%4."/>
      <w:lvlJc w:val="left"/>
      <w:pPr>
        <w:ind w:left="2483" w:hanging="360"/>
      </w:pPr>
    </w:lvl>
    <w:lvl w:ilvl="4">
      <w:start w:val="1"/>
      <w:numFmt w:val="lowerLetter"/>
      <w:lvlText w:val="%5."/>
      <w:lvlJc w:val="left"/>
      <w:pPr>
        <w:ind w:left="3203" w:hanging="360"/>
      </w:pPr>
    </w:lvl>
    <w:lvl w:ilvl="5">
      <w:start w:val="1"/>
      <w:numFmt w:val="lowerRoman"/>
      <w:lvlText w:val="%6."/>
      <w:lvlJc w:val="right"/>
      <w:pPr>
        <w:ind w:left="3923" w:hanging="180"/>
      </w:pPr>
    </w:lvl>
    <w:lvl w:ilvl="6">
      <w:start w:val="1"/>
      <w:numFmt w:val="decimal"/>
      <w:lvlText w:val="%7."/>
      <w:lvlJc w:val="left"/>
      <w:pPr>
        <w:ind w:left="4643" w:hanging="360"/>
      </w:pPr>
    </w:lvl>
    <w:lvl w:ilvl="7">
      <w:start w:val="1"/>
      <w:numFmt w:val="lowerLetter"/>
      <w:lvlText w:val="%8."/>
      <w:lvlJc w:val="left"/>
      <w:pPr>
        <w:ind w:left="5363" w:hanging="360"/>
      </w:pPr>
    </w:lvl>
    <w:lvl w:ilvl="8">
      <w:start w:val="1"/>
      <w:numFmt w:val="lowerRoman"/>
      <w:lvlText w:val="%9."/>
      <w:lvlJc w:val="right"/>
      <w:pPr>
        <w:ind w:left="6083" w:hanging="180"/>
      </w:pPr>
    </w:lvl>
  </w:abstractNum>
  <w:abstractNum w:abstractNumId="52" w15:restartNumberingAfterBreak="0">
    <w:nsid w:val="1DC12C53"/>
    <w:multiLevelType w:val="hybridMultilevel"/>
    <w:tmpl w:val="8FAAE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8E587B"/>
    <w:multiLevelType w:val="hybridMultilevel"/>
    <w:tmpl w:val="0F520B28"/>
    <w:lvl w:ilvl="0" w:tplc="3C285EF6">
      <w:start w:val="2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EEF6C5D"/>
    <w:multiLevelType w:val="hybridMultilevel"/>
    <w:tmpl w:val="CF9884B6"/>
    <w:lvl w:ilvl="0" w:tplc="63F409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837FC0"/>
    <w:multiLevelType w:val="multilevel"/>
    <w:tmpl w:val="2AFC9340"/>
    <w:styleLink w:val="1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246E427B"/>
    <w:multiLevelType w:val="hybridMultilevel"/>
    <w:tmpl w:val="5420C796"/>
    <w:lvl w:ilvl="0" w:tplc="6E52B94A">
      <w:start w:val="1"/>
      <w:numFmt w:val="bullet"/>
      <w:lvlText w:val="–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6C214D3"/>
    <w:multiLevelType w:val="multilevel"/>
    <w:tmpl w:val="7B640DCA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59" w15:restartNumberingAfterBreak="0">
    <w:nsid w:val="27BA40D5"/>
    <w:multiLevelType w:val="multilevel"/>
    <w:tmpl w:val="08D2D514"/>
    <w:name w:val="WW8Num2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0" w15:restartNumberingAfterBreak="0">
    <w:nsid w:val="2FFB6F89"/>
    <w:multiLevelType w:val="hybridMultilevel"/>
    <w:tmpl w:val="AC6C32E2"/>
    <w:name w:val="WW8Num23"/>
    <w:lvl w:ilvl="0" w:tplc="04709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30D21686"/>
    <w:multiLevelType w:val="hybridMultilevel"/>
    <w:tmpl w:val="8ACC51B0"/>
    <w:name w:val="WW8Num133222"/>
    <w:lvl w:ilvl="0" w:tplc="74E60D7C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DB6580E">
      <w:start w:val="1"/>
      <w:numFmt w:val="lowerRoman"/>
      <w:lvlText w:val="%3."/>
      <w:lvlJc w:val="right"/>
      <w:pPr>
        <w:ind w:left="2226" w:hanging="180"/>
      </w:pPr>
      <w:rPr>
        <w:rFonts w:cs="Times New Roman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3371252F"/>
    <w:multiLevelType w:val="multilevel"/>
    <w:tmpl w:val="0380AA48"/>
    <w:name w:val="WW8Num1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4" w15:restartNumberingAfterBreak="0">
    <w:nsid w:val="35D9009E"/>
    <w:multiLevelType w:val="hybridMultilevel"/>
    <w:tmpl w:val="C4860264"/>
    <w:name w:val="WW8Num48322"/>
    <w:lvl w:ilvl="0" w:tplc="4EB60760">
      <w:start w:val="9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3A981AB8"/>
    <w:multiLevelType w:val="multilevel"/>
    <w:tmpl w:val="CD48D4A6"/>
    <w:name w:val="WW8Num2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6" w15:restartNumberingAfterBreak="0">
    <w:nsid w:val="3B2A0D5C"/>
    <w:multiLevelType w:val="hybridMultilevel"/>
    <w:tmpl w:val="14289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EE0BE4"/>
    <w:multiLevelType w:val="hybridMultilevel"/>
    <w:tmpl w:val="C258328C"/>
    <w:lvl w:ilvl="0" w:tplc="75580A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6855CE"/>
    <w:multiLevelType w:val="multilevel"/>
    <w:tmpl w:val="3EA473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3E69007A"/>
    <w:multiLevelType w:val="hybridMultilevel"/>
    <w:tmpl w:val="E71A71BC"/>
    <w:lvl w:ilvl="0" w:tplc="BE869FB6">
      <w:start w:val="8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3EC974C3"/>
    <w:multiLevelType w:val="multilevel"/>
    <w:tmpl w:val="E384E29E"/>
    <w:name w:val="WW8Num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71" w15:restartNumberingAfterBreak="0">
    <w:nsid w:val="3F293F21"/>
    <w:multiLevelType w:val="hybridMultilevel"/>
    <w:tmpl w:val="12C0C7AC"/>
    <w:lvl w:ilvl="0" w:tplc="CBBA5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C22D398">
      <w:start w:val="2"/>
      <w:numFmt w:val="bullet"/>
      <w:lvlText w:val="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307652"/>
    <w:multiLevelType w:val="hybridMultilevel"/>
    <w:tmpl w:val="72627C5C"/>
    <w:lvl w:ilvl="0" w:tplc="D19AA1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33A859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b w:val="0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44B211C3"/>
    <w:multiLevelType w:val="hybridMultilevel"/>
    <w:tmpl w:val="44B4FB2C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1">
      <w:start w:val="1"/>
      <w:numFmt w:val="decimal"/>
      <w:lvlText w:val="%2)"/>
      <w:lvlJc w:val="left"/>
      <w:pPr>
        <w:ind w:left="1763" w:hanging="360"/>
      </w:pPr>
    </w:lvl>
    <w:lvl w:ilvl="2" w:tplc="6C7AF01A">
      <w:start w:val="10"/>
      <w:numFmt w:val="upperRoman"/>
      <w:lvlText w:val="%3."/>
      <w:lvlJc w:val="left"/>
      <w:pPr>
        <w:ind w:left="3023" w:hanging="720"/>
      </w:pPr>
      <w:rPr>
        <w:rFonts w:hint="default"/>
      </w:rPr>
    </w:lvl>
    <w:lvl w:ilvl="3" w:tplc="92B6F1C4">
      <w:start w:val="1"/>
      <w:numFmt w:val="decimal"/>
      <w:lvlText w:val="%4."/>
      <w:lvlJc w:val="left"/>
      <w:pPr>
        <w:ind w:left="3203" w:hanging="360"/>
      </w:pPr>
      <w:rPr>
        <w:rFonts w:hint="default"/>
        <w:b w:val="0"/>
        <w:color w:val="000000"/>
      </w:rPr>
    </w:lvl>
    <w:lvl w:ilvl="4" w:tplc="DA6617AC">
      <w:start w:val="1"/>
      <w:numFmt w:val="lowerLetter"/>
      <w:lvlText w:val="%5)"/>
      <w:lvlJc w:val="left"/>
      <w:pPr>
        <w:ind w:left="3923" w:hanging="360"/>
      </w:pPr>
      <w:rPr>
        <w:rFonts w:hint="default"/>
        <w:b w:val="0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74" w15:restartNumberingAfterBreak="0">
    <w:nsid w:val="45772FED"/>
    <w:multiLevelType w:val="multilevel"/>
    <w:tmpl w:val="81E248AC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75" w15:restartNumberingAfterBreak="0">
    <w:nsid w:val="45E76CD5"/>
    <w:multiLevelType w:val="multilevel"/>
    <w:tmpl w:val="68948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6" w15:restartNumberingAfterBreak="0">
    <w:nsid w:val="461845BB"/>
    <w:multiLevelType w:val="singleLevel"/>
    <w:tmpl w:val="0415000F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77" w15:restartNumberingAfterBreak="0">
    <w:nsid w:val="47D56984"/>
    <w:multiLevelType w:val="multilevel"/>
    <w:tmpl w:val="5EBE0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8" w15:restartNumberingAfterBreak="0">
    <w:nsid w:val="47EE4151"/>
    <w:multiLevelType w:val="hybridMultilevel"/>
    <w:tmpl w:val="288860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B4C625A">
      <w:start w:val="1"/>
      <w:numFmt w:val="decimal"/>
      <w:lvlText w:val="%4."/>
      <w:lvlJc w:val="left"/>
      <w:pPr>
        <w:ind w:left="2880" w:hanging="360"/>
      </w:pPr>
      <w:rPr>
        <w:rFonts w:asciiTheme="minorHAnsi" w:eastAsia="Times New Roman" w:hAnsiTheme="minorHAnsi" w:cstheme="minorHAns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9032D8A"/>
    <w:multiLevelType w:val="multilevel"/>
    <w:tmpl w:val="03D2C7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9545D5B"/>
    <w:multiLevelType w:val="multilevel"/>
    <w:tmpl w:val="13B42018"/>
    <w:lvl w:ilvl="0">
      <w:start w:val="1"/>
      <w:numFmt w:val="decimal"/>
      <w:lvlText w:val="%1."/>
      <w:lvlJc w:val="left"/>
      <w:pPr>
        <w:ind w:left="737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1" w15:restartNumberingAfterBreak="0">
    <w:nsid w:val="499757F3"/>
    <w:multiLevelType w:val="hybridMultilevel"/>
    <w:tmpl w:val="B9AC9106"/>
    <w:lvl w:ilvl="0" w:tplc="88186EF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2" w15:restartNumberingAfterBreak="0">
    <w:nsid w:val="4F070756"/>
    <w:multiLevelType w:val="hybridMultilevel"/>
    <w:tmpl w:val="B8426D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0A217F4"/>
    <w:multiLevelType w:val="hybridMultilevel"/>
    <w:tmpl w:val="C1C650B2"/>
    <w:lvl w:ilvl="0" w:tplc="D8EC53C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4823F7B"/>
    <w:multiLevelType w:val="hybridMultilevel"/>
    <w:tmpl w:val="03C85A2E"/>
    <w:lvl w:ilvl="0" w:tplc="6298F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5340186"/>
    <w:multiLevelType w:val="multilevel"/>
    <w:tmpl w:val="9B627DA4"/>
    <w:name w:val="WW8Num2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6" w15:restartNumberingAfterBreak="0">
    <w:nsid w:val="561C2FE9"/>
    <w:multiLevelType w:val="hybridMultilevel"/>
    <w:tmpl w:val="94A4C97C"/>
    <w:lvl w:ilvl="0" w:tplc="31562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F948ED"/>
    <w:multiLevelType w:val="multilevel"/>
    <w:tmpl w:val="FBF8EC6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5AEB29FB"/>
    <w:multiLevelType w:val="singleLevel"/>
    <w:tmpl w:val="D74AE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90" w15:restartNumberingAfterBreak="0">
    <w:nsid w:val="5B330749"/>
    <w:multiLevelType w:val="multilevel"/>
    <w:tmpl w:val="B1E4F9D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91" w15:restartNumberingAfterBreak="0">
    <w:nsid w:val="5B9B07EE"/>
    <w:multiLevelType w:val="hybridMultilevel"/>
    <w:tmpl w:val="E7F2B670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92" w15:restartNumberingAfterBreak="0">
    <w:nsid w:val="5C9F1845"/>
    <w:multiLevelType w:val="hybridMultilevel"/>
    <w:tmpl w:val="49246EF6"/>
    <w:lvl w:ilvl="0" w:tplc="B0CE7C04">
      <w:start w:val="1"/>
      <w:numFmt w:val="decimal"/>
      <w:lvlText w:val="%1)"/>
      <w:lvlJc w:val="left"/>
      <w:pPr>
        <w:ind w:left="6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93" w15:restartNumberingAfterBreak="0">
    <w:nsid w:val="5CDD5F88"/>
    <w:multiLevelType w:val="hybridMultilevel"/>
    <w:tmpl w:val="0F520B28"/>
    <w:lvl w:ilvl="0" w:tplc="3C285EF6">
      <w:start w:val="2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D106C42"/>
    <w:multiLevelType w:val="hybridMultilevel"/>
    <w:tmpl w:val="E766CDD4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9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95" w15:restartNumberingAfterBreak="0">
    <w:nsid w:val="5D722106"/>
    <w:multiLevelType w:val="multilevel"/>
    <w:tmpl w:val="80605538"/>
    <w:name w:val="WW8Num2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6" w15:restartNumberingAfterBreak="0">
    <w:nsid w:val="5E965CD0"/>
    <w:multiLevelType w:val="hybridMultilevel"/>
    <w:tmpl w:val="1668D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EF225D1"/>
    <w:multiLevelType w:val="multilevel"/>
    <w:tmpl w:val="F1D6523A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98" w15:restartNumberingAfterBreak="0">
    <w:nsid w:val="63242AD7"/>
    <w:multiLevelType w:val="hybridMultilevel"/>
    <w:tmpl w:val="6B7CD402"/>
    <w:name w:val="WW8Num1332"/>
    <w:styleLink w:val="Styl24"/>
    <w:lvl w:ilvl="0" w:tplc="E662B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43D36A0"/>
    <w:multiLevelType w:val="hybridMultilevel"/>
    <w:tmpl w:val="D19E30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5776490"/>
    <w:multiLevelType w:val="multilevel"/>
    <w:tmpl w:val="3BE6664C"/>
    <w:name w:val="WW8Num122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01" w15:restartNumberingAfterBreak="0">
    <w:nsid w:val="6587465C"/>
    <w:multiLevelType w:val="hybridMultilevel"/>
    <w:tmpl w:val="ADD44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5FC381E"/>
    <w:multiLevelType w:val="multilevel"/>
    <w:tmpl w:val="3634D970"/>
    <w:lvl w:ilvl="0">
      <w:start w:val="2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3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3" w15:restartNumberingAfterBreak="0">
    <w:nsid w:val="663F4685"/>
    <w:multiLevelType w:val="hybridMultilevel"/>
    <w:tmpl w:val="3D5AF3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66D41000"/>
    <w:multiLevelType w:val="hybridMultilevel"/>
    <w:tmpl w:val="3D82F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A84517"/>
    <w:multiLevelType w:val="hybridMultilevel"/>
    <w:tmpl w:val="6ACC8944"/>
    <w:lvl w:ilvl="0" w:tplc="D8EC53C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9024EF4"/>
    <w:multiLevelType w:val="hybridMultilevel"/>
    <w:tmpl w:val="4524DE98"/>
    <w:lvl w:ilvl="0" w:tplc="CB88C81C">
      <w:start w:val="12"/>
      <w:numFmt w:val="upperRoman"/>
      <w:lvlText w:val="%1."/>
      <w:lvlJc w:val="left"/>
      <w:pPr>
        <w:ind w:left="1146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A0E74AD"/>
    <w:multiLevelType w:val="multilevel"/>
    <w:tmpl w:val="6C821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A5F1C05"/>
    <w:multiLevelType w:val="hybridMultilevel"/>
    <w:tmpl w:val="2BAA7B72"/>
    <w:lvl w:ilvl="0" w:tplc="01D6D7C2">
      <w:start w:val="1"/>
      <w:numFmt w:val="lowerLetter"/>
      <w:lvlText w:val="%1."/>
      <w:lvlJc w:val="left"/>
      <w:pPr>
        <w:ind w:left="22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09" w15:restartNumberingAfterBreak="0">
    <w:nsid w:val="6BF021C4"/>
    <w:multiLevelType w:val="hybridMultilevel"/>
    <w:tmpl w:val="23B89332"/>
    <w:lvl w:ilvl="0" w:tplc="6E52B94A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0" w15:restartNumberingAfterBreak="0">
    <w:nsid w:val="6C76282A"/>
    <w:multiLevelType w:val="hybridMultilevel"/>
    <w:tmpl w:val="0DA6DF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DFC1E36"/>
    <w:multiLevelType w:val="hybridMultilevel"/>
    <w:tmpl w:val="6472EC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6EE756C7"/>
    <w:multiLevelType w:val="hybridMultilevel"/>
    <w:tmpl w:val="4316F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068265E"/>
    <w:multiLevelType w:val="hybridMultilevel"/>
    <w:tmpl w:val="D0A0464A"/>
    <w:lvl w:ilvl="0" w:tplc="6E52B94A">
      <w:start w:val="1"/>
      <w:numFmt w:val="bullet"/>
      <w:lvlText w:val="–"/>
      <w:lvlJc w:val="left"/>
      <w:pPr>
        <w:ind w:left="221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14" w15:restartNumberingAfterBreak="0">
    <w:nsid w:val="71AC2203"/>
    <w:multiLevelType w:val="multilevel"/>
    <w:tmpl w:val="9A264310"/>
    <w:name w:val="WW8Num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5" w15:restartNumberingAfterBreak="0">
    <w:nsid w:val="73474B42"/>
    <w:multiLevelType w:val="hybridMultilevel"/>
    <w:tmpl w:val="C384270C"/>
    <w:name w:val="WW8Num2822"/>
    <w:lvl w:ilvl="0" w:tplc="990CE87E">
      <w:start w:val="3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73B94558"/>
    <w:multiLevelType w:val="hybridMultilevel"/>
    <w:tmpl w:val="16EA8F7C"/>
    <w:lvl w:ilvl="0" w:tplc="559224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7" w15:restartNumberingAfterBreak="0">
    <w:nsid w:val="76916F33"/>
    <w:multiLevelType w:val="hybridMultilevel"/>
    <w:tmpl w:val="DAC2BE04"/>
    <w:lvl w:ilvl="0" w:tplc="81A4DB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769E60BD"/>
    <w:multiLevelType w:val="hybridMultilevel"/>
    <w:tmpl w:val="9A86AEB0"/>
    <w:name w:val="WW8Num51222"/>
    <w:lvl w:ilvl="0" w:tplc="2E68CF9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50019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9115965"/>
    <w:multiLevelType w:val="hybridMultilevel"/>
    <w:tmpl w:val="31FE2494"/>
    <w:lvl w:ilvl="0" w:tplc="04150017">
      <w:start w:val="1"/>
      <w:numFmt w:val="decimal"/>
      <w:pStyle w:val="CNTitle"/>
      <w:lvlText w:val="%1.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CNHead2"/>
      <w:lvlText w:val="%3."/>
      <w:lvlJc w:val="right"/>
      <w:pPr>
        <w:ind w:left="2160" w:hanging="180"/>
      </w:pPr>
    </w:lvl>
    <w:lvl w:ilvl="3" w:tplc="0415000F">
      <w:start w:val="1"/>
      <w:numFmt w:val="decimal"/>
      <w:pStyle w:val="CNHead3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EB6F99"/>
    <w:multiLevelType w:val="multilevel"/>
    <w:tmpl w:val="29F2B3B4"/>
    <w:name w:val="WW8Num2842"/>
    <w:styleLink w:val="1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1" w15:restartNumberingAfterBreak="0">
    <w:nsid w:val="7A9D2DDE"/>
    <w:multiLevelType w:val="hybridMultilevel"/>
    <w:tmpl w:val="AF504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B7A4F1B"/>
    <w:multiLevelType w:val="multilevel"/>
    <w:tmpl w:val="50506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3" w15:restartNumberingAfterBreak="0">
    <w:nsid w:val="7D446C96"/>
    <w:multiLevelType w:val="hybridMultilevel"/>
    <w:tmpl w:val="8FAAE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E3A4111"/>
    <w:multiLevelType w:val="hybridMultilevel"/>
    <w:tmpl w:val="671276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2"/>
  </w:num>
  <w:num w:numId="3">
    <w:abstractNumId w:val="46"/>
  </w:num>
  <w:num w:numId="4">
    <w:abstractNumId w:val="120"/>
  </w:num>
  <w:num w:numId="5">
    <w:abstractNumId w:val="77"/>
  </w:num>
  <w:num w:numId="6">
    <w:abstractNumId w:val="50"/>
  </w:num>
  <w:num w:numId="7">
    <w:abstractNumId w:val="122"/>
  </w:num>
  <w:num w:numId="8">
    <w:abstractNumId w:val="72"/>
  </w:num>
  <w:num w:numId="9">
    <w:abstractNumId w:val="30"/>
    <w:lvlOverride w:ilvl="0">
      <w:lvl w:ilvl="0" w:tplc="31562448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</w:rPr>
      </w:lvl>
    </w:lvlOverride>
  </w:num>
  <w:num w:numId="10">
    <w:abstractNumId w:val="79"/>
  </w:num>
  <w:num w:numId="11">
    <w:abstractNumId w:val="117"/>
  </w:num>
  <w:num w:numId="12">
    <w:abstractNumId w:val="57"/>
  </w:num>
  <w:num w:numId="13">
    <w:abstractNumId w:val="62"/>
  </w:num>
  <w:num w:numId="14">
    <w:abstractNumId w:val="32"/>
  </w:num>
  <w:num w:numId="15">
    <w:abstractNumId w:val="28"/>
  </w:num>
  <w:num w:numId="16">
    <w:abstractNumId w:val="121"/>
  </w:num>
  <w:num w:numId="17">
    <w:abstractNumId w:val="124"/>
  </w:num>
  <w:num w:numId="18">
    <w:abstractNumId w:val="42"/>
  </w:num>
  <w:num w:numId="19">
    <w:abstractNumId w:val="81"/>
  </w:num>
  <w:num w:numId="20">
    <w:abstractNumId w:val="36"/>
  </w:num>
  <w:num w:numId="21">
    <w:abstractNumId w:val="55"/>
  </w:num>
  <w:num w:numId="22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  <w:b/>
        </w:rPr>
      </w:lvl>
    </w:lvlOverride>
  </w:num>
  <w:num w:numId="23">
    <w:abstractNumId w:val="80"/>
  </w:num>
  <w:num w:numId="24">
    <w:abstractNumId w:val="91"/>
  </w:num>
  <w:num w:numId="25">
    <w:abstractNumId w:val="116"/>
  </w:num>
  <w:num w:numId="26">
    <w:abstractNumId w:val="48"/>
  </w:num>
  <w:num w:numId="27">
    <w:abstractNumId w:val="97"/>
  </w:num>
  <w:num w:numId="28">
    <w:abstractNumId w:val="92"/>
  </w:num>
  <w:num w:numId="29">
    <w:abstractNumId w:val="88"/>
  </w:num>
  <w:num w:numId="30">
    <w:abstractNumId w:val="102"/>
  </w:num>
  <w:num w:numId="31">
    <w:abstractNumId w:val="94"/>
  </w:num>
  <w:num w:numId="32">
    <w:abstractNumId w:val="40"/>
  </w:num>
  <w:num w:numId="33">
    <w:abstractNumId w:val="73"/>
  </w:num>
  <w:num w:numId="34">
    <w:abstractNumId w:val="98"/>
  </w:num>
  <w:num w:numId="35">
    <w:abstractNumId w:val="106"/>
  </w:num>
  <w:num w:numId="36">
    <w:abstractNumId w:val="67"/>
  </w:num>
  <w:num w:numId="37">
    <w:abstractNumId w:val="71"/>
  </w:num>
  <w:num w:numId="38">
    <w:abstractNumId w:val="43"/>
  </w:num>
  <w:num w:numId="39">
    <w:abstractNumId w:val="103"/>
  </w:num>
  <w:num w:numId="40">
    <w:abstractNumId w:val="54"/>
  </w:num>
  <w:num w:numId="41">
    <w:abstractNumId w:val="119"/>
  </w:num>
  <w:num w:numId="42">
    <w:abstractNumId w:val="10"/>
  </w:num>
  <w:num w:numId="43">
    <w:abstractNumId w:val="51"/>
  </w:num>
  <w:num w:numId="44">
    <w:abstractNumId w:val="30"/>
  </w:num>
  <w:num w:numId="45">
    <w:abstractNumId w:val="86"/>
  </w:num>
  <w:num w:numId="46">
    <w:abstractNumId w:val="75"/>
  </w:num>
  <w:num w:numId="47">
    <w:abstractNumId w:val="25"/>
  </w:num>
  <w:num w:numId="48">
    <w:abstractNumId w:val="19"/>
  </w:num>
  <w:num w:numId="49">
    <w:abstractNumId w:val="37"/>
  </w:num>
  <w:num w:numId="50">
    <w:abstractNumId w:val="89"/>
  </w:num>
  <w:num w:numId="51">
    <w:abstractNumId w:val="69"/>
  </w:num>
  <w:num w:numId="52">
    <w:abstractNumId w:val="83"/>
  </w:num>
  <w:num w:numId="53">
    <w:abstractNumId w:val="111"/>
  </w:num>
  <w:num w:numId="54">
    <w:abstractNumId w:val="34"/>
  </w:num>
  <w:num w:numId="55">
    <w:abstractNumId w:val="44"/>
  </w:num>
  <w:num w:numId="56">
    <w:abstractNumId w:val="105"/>
  </w:num>
  <w:num w:numId="57">
    <w:abstractNumId w:val="96"/>
  </w:num>
  <w:num w:numId="58">
    <w:abstractNumId w:val="33"/>
  </w:num>
  <w:num w:numId="59">
    <w:abstractNumId w:val="87"/>
  </w:num>
  <w:num w:numId="60">
    <w:abstractNumId w:val="66"/>
  </w:num>
  <w:num w:numId="6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7"/>
  </w:num>
  <w:num w:numId="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9"/>
  </w:num>
  <w:num w:numId="65">
    <w:abstractNumId w:val="56"/>
  </w:num>
  <w:num w:numId="66">
    <w:abstractNumId w:val="39"/>
  </w:num>
  <w:num w:numId="67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9"/>
  </w:num>
  <w:num w:numId="69">
    <w:abstractNumId w:val="113"/>
  </w:num>
  <w:num w:numId="70">
    <w:abstractNumId w:val="68"/>
  </w:num>
  <w:num w:numId="71">
    <w:abstractNumId w:val="104"/>
  </w:num>
  <w:num w:numId="72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9"/>
  </w:num>
  <w:num w:numId="74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23"/>
  </w:num>
  <w:num w:numId="76">
    <w:abstractNumId w:val="101"/>
  </w:num>
  <w:num w:numId="77">
    <w:abstractNumId w:val="82"/>
  </w:num>
  <w:num w:numId="78">
    <w:abstractNumId w:val="110"/>
  </w:num>
  <w:num w:numId="79">
    <w:abstractNumId w:val="29"/>
  </w:num>
  <w:num w:numId="80">
    <w:abstractNumId w:val="78"/>
  </w:num>
  <w:num w:numId="81">
    <w:abstractNumId w:val="49"/>
  </w:num>
  <w:num w:numId="82">
    <w:abstractNumId w:val="47"/>
  </w:num>
  <w:num w:numId="83">
    <w:abstractNumId w:val="108"/>
  </w:num>
  <w:num w:numId="84">
    <w:abstractNumId w:val="53"/>
  </w:num>
  <w:num w:numId="85">
    <w:abstractNumId w:val="93"/>
  </w:num>
  <w:num w:numId="86">
    <w:abstractNumId w:val="5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359"/>
    <w:rsid w:val="000011C7"/>
    <w:rsid w:val="00002EA9"/>
    <w:rsid w:val="000035C6"/>
    <w:rsid w:val="0000508D"/>
    <w:rsid w:val="00006969"/>
    <w:rsid w:val="00007A63"/>
    <w:rsid w:val="00010470"/>
    <w:rsid w:val="00011BF4"/>
    <w:rsid w:val="00011E9C"/>
    <w:rsid w:val="000126D7"/>
    <w:rsid w:val="00012889"/>
    <w:rsid w:val="00013DF6"/>
    <w:rsid w:val="00015800"/>
    <w:rsid w:val="000158E4"/>
    <w:rsid w:val="0001671B"/>
    <w:rsid w:val="000170B7"/>
    <w:rsid w:val="0002005F"/>
    <w:rsid w:val="00020139"/>
    <w:rsid w:val="0002121A"/>
    <w:rsid w:val="000253C8"/>
    <w:rsid w:val="0002677F"/>
    <w:rsid w:val="0002798E"/>
    <w:rsid w:val="00027C0A"/>
    <w:rsid w:val="00031AB3"/>
    <w:rsid w:val="00032D83"/>
    <w:rsid w:val="000333B9"/>
    <w:rsid w:val="00034C61"/>
    <w:rsid w:val="00035B29"/>
    <w:rsid w:val="00036E4F"/>
    <w:rsid w:val="0003768E"/>
    <w:rsid w:val="00041530"/>
    <w:rsid w:val="00044916"/>
    <w:rsid w:val="00045579"/>
    <w:rsid w:val="000471C2"/>
    <w:rsid w:val="0004725D"/>
    <w:rsid w:val="00047792"/>
    <w:rsid w:val="00047ADB"/>
    <w:rsid w:val="000507A8"/>
    <w:rsid w:val="00050BA7"/>
    <w:rsid w:val="00050EA5"/>
    <w:rsid w:val="00051462"/>
    <w:rsid w:val="00051DE9"/>
    <w:rsid w:val="0005397C"/>
    <w:rsid w:val="00053E70"/>
    <w:rsid w:val="00055A4E"/>
    <w:rsid w:val="000568D5"/>
    <w:rsid w:val="000605B5"/>
    <w:rsid w:val="0006309C"/>
    <w:rsid w:val="00063BCC"/>
    <w:rsid w:val="00064639"/>
    <w:rsid w:val="00067162"/>
    <w:rsid w:val="000674D3"/>
    <w:rsid w:val="00067F01"/>
    <w:rsid w:val="0007031B"/>
    <w:rsid w:val="000705F6"/>
    <w:rsid w:val="00070B71"/>
    <w:rsid w:val="00071E9B"/>
    <w:rsid w:val="00072E8B"/>
    <w:rsid w:val="00073A9A"/>
    <w:rsid w:val="00074A76"/>
    <w:rsid w:val="00075E5A"/>
    <w:rsid w:val="00075EC7"/>
    <w:rsid w:val="00076B88"/>
    <w:rsid w:val="00083B6C"/>
    <w:rsid w:val="000853E7"/>
    <w:rsid w:val="0008655D"/>
    <w:rsid w:val="00086E03"/>
    <w:rsid w:val="00086F50"/>
    <w:rsid w:val="00091B4F"/>
    <w:rsid w:val="00092FC3"/>
    <w:rsid w:val="000938D5"/>
    <w:rsid w:val="000947FC"/>
    <w:rsid w:val="00095881"/>
    <w:rsid w:val="000A0417"/>
    <w:rsid w:val="000A1A83"/>
    <w:rsid w:val="000A344E"/>
    <w:rsid w:val="000A37B7"/>
    <w:rsid w:val="000A3A26"/>
    <w:rsid w:val="000A5BEB"/>
    <w:rsid w:val="000A6645"/>
    <w:rsid w:val="000B0D72"/>
    <w:rsid w:val="000B2D3E"/>
    <w:rsid w:val="000B47E7"/>
    <w:rsid w:val="000B48A1"/>
    <w:rsid w:val="000B4B2B"/>
    <w:rsid w:val="000B58A4"/>
    <w:rsid w:val="000B605E"/>
    <w:rsid w:val="000B6919"/>
    <w:rsid w:val="000B6E40"/>
    <w:rsid w:val="000B7454"/>
    <w:rsid w:val="000C14BD"/>
    <w:rsid w:val="000C1A8D"/>
    <w:rsid w:val="000C1C29"/>
    <w:rsid w:val="000C2224"/>
    <w:rsid w:val="000C33C9"/>
    <w:rsid w:val="000C396F"/>
    <w:rsid w:val="000C3D32"/>
    <w:rsid w:val="000C45B5"/>
    <w:rsid w:val="000C4A86"/>
    <w:rsid w:val="000C52DA"/>
    <w:rsid w:val="000C70FA"/>
    <w:rsid w:val="000D0C3C"/>
    <w:rsid w:val="000D1510"/>
    <w:rsid w:val="000D2C8D"/>
    <w:rsid w:val="000D31F5"/>
    <w:rsid w:val="000D3F22"/>
    <w:rsid w:val="000D4D03"/>
    <w:rsid w:val="000D4E1D"/>
    <w:rsid w:val="000D571B"/>
    <w:rsid w:val="000D60FB"/>
    <w:rsid w:val="000E00F6"/>
    <w:rsid w:val="000E1A27"/>
    <w:rsid w:val="000E1DEA"/>
    <w:rsid w:val="000E276C"/>
    <w:rsid w:val="000E3E99"/>
    <w:rsid w:val="000E58A6"/>
    <w:rsid w:val="000E5F6B"/>
    <w:rsid w:val="000E6780"/>
    <w:rsid w:val="000E6CC4"/>
    <w:rsid w:val="000E7770"/>
    <w:rsid w:val="000E7D72"/>
    <w:rsid w:val="000F1E75"/>
    <w:rsid w:val="000F423C"/>
    <w:rsid w:val="000F4610"/>
    <w:rsid w:val="000F4986"/>
    <w:rsid w:val="000F784C"/>
    <w:rsid w:val="0010052D"/>
    <w:rsid w:val="00102004"/>
    <w:rsid w:val="001025EC"/>
    <w:rsid w:val="0010327C"/>
    <w:rsid w:val="00103C0F"/>
    <w:rsid w:val="0010539F"/>
    <w:rsid w:val="00106D65"/>
    <w:rsid w:val="00106E84"/>
    <w:rsid w:val="0010731B"/>
    <w:rsid w:val="0011093E"/>
    <w:rsid w:val="0011109E"/>
    <w:rsid w:val="00112A2B"/>
    <w:rsid w:val="0011360C"/>
    <w:rsid w:val="00113AFF"/>
    <w:rsid w:val="00116741"/>
    <w:rsid w:val="0011746D"/>
    <w:rsid w:val="00120439"/>
    <w:rsid w:val="001245FF"/>
    <w:rsid w:val="001300B4"/>
    <w:rsid w:val="00130F9F"/>
    <w:rsid w:val="001323F9"/>
    <w:rsid w:val="0013656B"/>
    <w:rsid w:val="00137628"/>
    <w:rsid w:val="00137A8D"/>
    <w:rsid w:val="001408F8"/>
    <w:rsid w:val="00140C3C"/>
    <w:rsid w:val="00141396"/>
    <w:rsid w:val="001413D5"/>
    <w:rsid w:val="001420AE"/>
    <w:rsid w:val="001460C2"/>
    <w:rsid w:val="00146661"/>
    <w:rsid w:val="001502C0"/>
    <w:rsid w:val="00152327"/>
    <w:rsid w:val="00154613"/>
    <w:rsid w:val="00154813"/>
    <w:rsid w:val="00156F49"/>
    <w:rsid w:val="001608DC"/>
    <w:rsid w:val="001610C2"/>
    <w:rsid w:val="00162378"/>
    <w:rsid w:val="001631F7"/>
    <w:rsid w:val="0016711D"/>
    <w:rsid w:val="00170FDD"/>
    <w:rsid w:val="0017230E"/>
    <w:rsid w:val="0017334C"/>
    <w:rsid w:val="001756AD"/>
    <w:rsid w:val="00176506"/>
    <w:rsid w:val="00176CA0"/>
    <w:rsid w:val="0018070C"/>
    <w:rsid w:val="00180E49"/>
    <w:rsid w:val="001834F4"/>
    <w:rsid w:val="00184273"/>
    <w:rsid w:val="0018503D"/>
    <w:rsid w:val="001864AF"/>
    <w:rsid w:val="001868FC"/>
    <w:rsid w:val="0018733C"/>
    <w:rsid w:val="00187D5F"/>
    <w:rsid w:val="00190911"/>
    <w:rsid w:val="0019602B"/>
    <w:rsid w:val="0019623D"/>
    <w:rsid w:val="001977A8"/>
    <w:rsid w:val="0019787D"/>
    <w:rsid w:val="001A0CF4"/>
    <w:rsid w:val="001A325E"/>
    <w:rsid w:val="001A4A80"/>
    <w:rsid w:val="001A7262"/>
    <w:rsid w:val="001B0463"/>
    <w:rsid w:val="001B143D"/>
    <w:rsid w:val="001B1847"/>
    <w:rsid w:val="001B2C20"/>
    <w:rsid w:val="001B36EB"/>
    <w:rsid w:val="001B45DC"/>
    <w:rsid w:val="001B4868"/>
    <w:rsid w:val="001B4873"/>
    <w:rsid w:val="001B6A56"/>
    <w:rsid w:val="001B7B87"/>
    <w:rsid w:val="001C0D4D"/>
    <w:rsid w:val="001C0D9F"/>
    <w:rsid w:val="001C1AEF"/>
    <w:rsid w:val="001C1BA4"/>
    <w:rsid w:val="001C1F1A"/>
    <w:rsid w:val="001C32E3"/>
    <w:rsid w:val="001C626A"/>
    <w:rsid w:val="001C70F3"/>
    <w:rsid w:val="001D1CE9"/>
    <w:rsid w:val="001D2057"/>
    <w:rsid w:val="001D2A47"/>
    <w:rsid w:val="001D30FE"/>
    <w:rsid w:val="001D3A4B"/>
    <w:rsid w:val="001D5BA2"/>
    <w:rsid w:val="001D6D5C"/>
    <w:rsid w:val="001E09B2"/>
    <w:rsid w:val="001E0F74"/>
    <w:rsid w:val="001E1050"/>
    <w:rsid w:val="001E5103"/>
    <w:rsid w:val="001E57AB"/>
    <w:rsid w:val="001E6E73"/>
    <w:rsid w:val="001E749E"/>
    <w:rsid w:val="001F2C97"/>
    <w:rsid w:val="001F3CF1"/>
    <w:rsid w:val="001F40B6"/>
    <w:rsid w:val="00200834"/>
    <w:rsid w:val="00201084"/>
    <w:rsid w:val="00201315"/>
    <w:rsid w:val="00201C9B"/>
    <w:rsid w:val="002022EE"/>
    <w:rsid w:val="002056A9"/>
    <w:rsid w:val="00205786"/>
    <w:rsid w:val="002067AD"/>
    <w:rsid w:val="00207C1F"/>
    <w:rsid w:val="00213C9C"/>
    <w:rsid w:val="00213FA6"/>
    <w:rsid w:val="002155D9"/>
    <w:rsid w:val="00215CFD"/>
    <w:rsid w:val="00216AFE"/>
    <w:rsid w:val="00216EC3"/>
    <w:rsid w:val="00217189"/>
    <w:rsid w:val="0021732D"/>
    <w:rsid w:val="00220777"/>
    <w:rsid w:val="002217C4"/>
    <w:rsid w:val="00223682"/>
    <w:rsid w:val="00224301"/>
    <w:rsid w:val="00224C57"/>
    <w:rsid w:val="002250C3"/>
    <w:rsid w:val="00225C8E"/>
    <w:rsid w:val="00225D5D"/>
    <w:rsid w:val="00227E52"/>
    <w:rsid w:val="00230BB5"/>
    <w:rsid w:val="00232E45"/>
    <w:rsid w:val="002331E1"/>
    <w:rsid w:val="002336F0"/>
    <w:rsid w:val="002344A9"/>
    <w:rsid w:val="00234A75"/>
    <w:rsid w:val="00237DC8"/>
    <w:rsid w:val="0024216F"/>
    <w:rsid w:val="002445EA"/>
    <w:rsid w:val="0024611C"/>
    <w:rsid w:val="0024674D"/>
    <w:rsid w:val="0024753D"/>
    <w:rsid w:val="0025013E"/>
    <w:rsid w:val="002553C4"/>
    <w:rsid w:val="00255CA9"/>
    <w:rsid w:val="00256732"/>
    <w:rsid w:val="00260D91"/>
    <w:rsid w:val="00263A09"/>
    <w:rsid w:val="00264302"/>
    <w:rsid w:val="00270C36"/>
    <w:rsid w:val="00270D23"/>
    <w:rsid w:val="00271916"/>
    <w:rsid w:val="00271BFB"/>
    <w:rsid w:val="00272EDE"/>
    <w:rsid w:val="0027417A"/>
    <w:rsid w:val="0027445E"/>
    <w:rsid w:val="00276240"/>
    <w:rsid w:val="002805A0"/>
    <w:rsid w:val="0028071E"/>
    <w:rsid w:val="0028344E"/>
    <w:rsid w:val="00283DA7"/>
    <w:rsid w:val="0028404B"/>
    <w:rsid w:val="002854A2"/>
    <w:rsid w:val="0028735C"/>
    <w:rsid w:val="00287806"/>
    <w:rsid w:val="0029032C"/>
    <w:rsid w:val="002905E4"/>
    <w:rsid w:val="00292D8B"/>
    <w:rsid w:val="00293DE9"/>
    <w:rsid w:val="00294315"/>
    <w:rsid w:val="00295601"/>
    <w:rsid w:val="002963ED"/>
    <w:rsid w:val="002965BC"/>
    <w:rsid w:val="002A069E"/>
    <w:rsid w:val="002A26B6"/>
    <w:rsid w:val="002A5DD4"/>
    <w:rsid w:val="002A63BA"/>
    <w:rsid w:val="002B0639"/>
    <w:rsid w:val="002B1F04"/>
    <w:rsid w:val="002B231E"/>
    <w:rsid w:val="002B4445"/>
    <w:rsid w:val="002B47E1"/>
    <w:rsid w:val="002B7C20"/>
    <w:rsid w:val="002C1A6E"/>
    <w:rsid w:val="002C25EF"/>
    <w:rsid w:val="002C2FE1"/>
    <w:rsid w:val="002C35BB"/>
    <w:rsid w:val="002D1C50"/>
    <w:rsid w:val="002D5C5D"/>
    <w:rsid w:val="002E230F"/>
    <w:rsid w:val="002E2E65"/>
    <w:rsid w:val="002E42DC"/>
    <w:rsid w:val="002E4CFC"/>
    <w:rsid w:val="002E52F5"/>
    <w:rsid w:val="002E5CE0"/>
    <w:rsid w:val="002E6105"/>
    <w:rsid w:val="002E6C6F"/>
    <w:rsid w:val="002E7C6A"/>
    <w:rsid w:val="002F0A8F"/>
    <w:rsid w:val="002F2048"/>
    <w:rsid w:val="002F27E6"/>
    <w:rsid w:val="002F2B3A"/>
    <w:rsid w:val="002F4344"/>
    <w:rsid w:val="002F4811"/>
    <w:rsid w:val="002F5AED"/>
    <w:rsid w:val="002F61B3"/>
    <w:rsid w:val="002F699C"/>
    <w:rsid w:val="002F6F1E"/>
    <w:rsid w:val="002F7D6D"/>
    <w:rsid w:val="0030050F"/>
    <w:rsid w:val="003006BC"/>
    <w:rsid w:val="00300A4E"/>
    <w:rsid w:val="003015F2"/>
    <w:rsid w:val="00302533"/>
    <w:rsid w:val="00302796"/>
    <w:rsid w:val="00302CEB"/>
    <w:rsid w:val="00304B0A"/>
    <w:rsid w:val="0030595E"/>
    <w:rsid w:val="00307841"/>
    <w:rsid w:val="00307C6F"/>
    <w:rsid w:val="00310565"/>
    <w:rsid w:val="00315902"/>
    <w:rsid w:val="003171E5"/>
    <w:rsid w:val="003207CE"/>
    <w:rsid w:val="00321B8C"/>
    <w:rsid w:val="00324A3B"/>
    <w:rsid w:val="003260C6"/>
    <w:rsid w:val="00326244"/>
    <w:rsid w:val="00326BF2"/>
    <w:rsid w:val="00326E29"/>
    <w:rsid w:val="00332F30"/>
    <w:rsid w:val="003343CD"/>
    <w:rsid w:val="003349D5"/>
    <w:rsid w:val="00335526"/>
    <w:rsid w:val="00340BD9"/>
    <w:rsid w:val="00340C30"/>
    <w:rsid w:val="003413B7"/>
    <w:rsid w:val="00341854"/>
    <w:rsid w:val="0034282E"/>
    <w:rsid w:val="00343603"/>
    <w:rsid w:val="003455A5"/>
    <w:rsid w:val="00345969"/>
    <w:rsid w:val="00347D69"/>
    <w:rsid w:val="0035050B"/>
    <w:rsid w:val="00350A7C"/>
    <w:rsid w:val="00353EFE"/>
    <w:rsid w:val="00354701"/>
    <w:rsid w:val="00354D66"/>
    <w:rsid w:val="00355E60"/>
    <w:rsid w:val="00356B5A"/>
    <w:rsid w:val="00356DDF"/>
    <w:rsid w:val="003574CA"/>
    <w:rsid w:val="003607C8"/>
    <w:rsid w:val="00360BCE"/>
    <w:rsid w:val="00361264"/>
    <w:rsid w:val="00361D38"/>
    <w:rsid w:val="00362DAE"/>
    <w:rsid w:val="00363531"/>
    <w:rsid w:val="00363D77"/>
    <w:rsid w:val="00364209"/>
    <w:rsid w:val="00364E31"/>
    <w:rsid w:val="00366A4C"/>
    <w:rsid w:val="00366F6F"/>
    <w:rsid w:val="00370C5D"/>
    <w:rsid w:val="003712C7"/>
    <w:rsid w:val="0037357A"/>
    <w:rsid w:val="00374B11"/>
    <w:rsid w:val="00374B95"/>
    <w:rsid w:val="00375FE3"/>
    <w:rsid w:val="00376438"/>
    <w:rsid w:val="003765C5"/>
    <w:rsid w:val="003766DB"/>
    <w:rsid w:val="00376D18"/>
    <w:rsid w:val="003811F1"/>
    <w:rsid w:val="00382C00"/>
    <w:rsid w:val="003840C3"/>
    <w:rsid w:val="00384AA6"/>
    <w:rsid w:val="003853F9"/>
    <w:rsid w:val="00386ACB"/>
    <w:rsid w:val="00387840"/>
    <w:rsid w:val="00390D59"/>
    <w:rsid w:val="0039113C"/>
    <w:rsid w:val="00391185"/>
    <w:rsid w:val="003917FC"/>
    <w:rsid w:val="00397CA0"/>
    <w:rsid w:val="003A05F2"/>
    <w:rsid w:val="003A1129"/>
    <w:rsid w:val="003A3D90"/>
    <w:rsid w:val="003A5291"/>
    <w:rsid w:val="003A62DD"/>
    <w:rsid w:val="003A7D97"/>
    <w:rsid w:val="003B15D6"/>
    <w:rsid w:val="003B2CE8"/>
    <w:rsid w:val="003B3398"/>
    <w:rsid w:val="003B4799"/>
    <w:rsid w:val="003B62A3"/>
    <w:rsid w:val="003B7393"/>
    <w:rsid w:val="003B76C0"/>
    <w:rsid w:val="003C0646"/>
    <w:rsid w:val="003C1CD9"/>
    <w:rsid w:val="003C255B"/>
    <w:rsid w:val="003C2B84"/>
    <w:rsid w:val="003C3A09"/>
    <w:rsid w:val="003C512F"/>
    <w:rsid w:val="003C5CCF"/>
    <w:rsid w:val="003C6914"/>
    <w:rsid w:val="003C6987"/>
    <w:rsid w:val="003D04FA"/>
    <w:rsid w:val="003D0F3D"/>
    <w:rsid w:val="003D1F92"/>
    <w:rsid w:val="003D282C"/>
    <w:rsid w:val="003D4EE8"/>
    <w:rsid w:val="003D574B"/>
    <w:rsid w:val="003E03D5"/>
    <w:rsid w:val="003E42A4"/>
    <w:rsid w:val="003E4832"/>
    <w:rsid w:val="003E62C2"/>
    <w:rsid w:val="003E700A"/>
    <w:rsid w:val="003E7604"/>
    <w:rsid w:val="003F1E84"/>
    <w:rsid w:val="003F3560"/>
    <w:rsid w:val="003F3AF4"/>
    <w:rsid w:val="003F4A26"/>
    <w:rsid w:val="003F5267"/>
    <w:rsid w:val="003F6D16"/>
    <w:rsid w:val="003F6F56"/>
    <w:rsid w:val="003F72EA"/>
    <w:rsid w:val="003F747E"/>
    <w:rsid w:val="003F78B1"/>
    <w:rsid w:val="004057D0"/>
    <w:rsid w:val="00410197"/>
    <w:rsid w:val="00411547"/>
    <w:rsid w:val="0041212D"/>
    <w:rsid w:val="004126C2"/>
    <w:rsid w:val="00412FC6"/>
    <w:rsid w:val="0041621D"/>
    <w:rsid w:val="00416FC9"/>
    <w:rsid w:val="00421FEF"/>
    <w:rsid w:val="004222AB"/>
    <w:rsid w:val="004226FB"/>
    <w:rsid w:val="00424993"/>
    <w:rsid w:val="00424B96"/>
    <w:rsid w:val="00426DDF"/>
    <w:rsid w:val="0042761B"/>
    <w:rsid w:val="00427E3A"/>
    <w:rsid w:val="00427EA8"/>
    <w:rsid w:val="00430291"/>
    <w:rsid w:val="004309CD"/>
    <w:rsid w:val="00433E0F"/>
    <w:rsid w:val="004351B9"/>
    <w:rsid w:val="004409DA"/>
    <w:rsid w:val="00441F48"/>
    <w:rsid w:val="004425C6"/>
    <w:rsid w:val="00444629"/>
    <w:rsid w:val="00444928"/>
    <w:rsid w:val="00445B5A"/>
    <w:rsid w:val="00445E84"/>
    <w:rsid w:val="00446D50"/>
    <w:rsid w:val="0044775D"/>
    <w:rsid w:val="00450645"/>
    <w:rsid w:val="004524B2"/>
    <w:rsid w:val="00456A73"/>
    <w:rsid w:val="00457A18"/>
    <w:rsid w:val="00457B1F"/>
    <w:rsid w:val="00457E8C"/>
    <w:rsid w:val="00457EB2"/>
    <w:rsid w:val="004609F6"/>
    <w:rsid w:val="004616E1"/>
    <w:rsid w:val="004619DA"/>
    <w:rsid w:val="00462405"/>
    <w:rsid w:val="00463B11"/>
    <w:rsid w:val="004644E5"/>
    <w:rsid w:val="00464911"/>
    <w:rsid w:val="00464C06"/>
    <w:rsid w:val="00466706"/>
    <w:rsid w:val="00466808"/>
    <w:rsid w:val="0046698E"/>
    <w:rsid w:val="00466C7C"/>
    <w:rsid w:val="00470548"/>
    <w:rsid w:val="00472AA0"/>
    <w:rsid w:val="00472D19"/>
    <w:rsid w:val="00474022"/>
    <w:rsid w:val="00474D70"/>
    <w:rsid w:val="004765E2"/>
    <w:rsid w:val="00476D99"/>
    <w:rsid w:val="0048022C"/>
    <w:rsid w:val="00480609"/>
    <w:rsid w:val="004810C1"/>
    <w:rsid w:val="004865E5"/>
    <w:rsid w:val="004867F0"/>
    <w:rsid w:val="00487A41"/>
    <w:rsid w:val="0049120F"/>
    <w:rsid w:val="00492392"/>
    <w:rsid w:val="004938C6"/>
    <w:rsid w:val="00493C24"/>
    <w:rsid w:val="00494132"/>
    <w:rsid w:val="00494258"/>
    <w:rsid w:val="0049430D"/>
    <w:rsid w:val="00495611"/>
    <w:rsid w:val="00496C6B"/>
    <w:rsid w:val="00496E48"/>
    <w:rsid w:val="004A1986"/>
    <w:rsid w:val="004A22AA"/>
    <w:rsid w:val="004A2963"/>
    <w:rsid w:val="004A3A4C"/>
    <w:rsid w:val="004A5657"/>
    <w:rsid w:val="004A57D8"/>
    <w:rsid w:val="004A5C38"/>
    <w:rsid w:val="004A6A9C"/>
    <w:rsid w:val="004B0ABC"/>
    <w:rsid w:val="004B347C"/>
    <w:rsid w:val="004B44D5"/>
    <w:rsid w:val="004B479A"/>
    <w:rsid w:val="004B611F"/>
    <w:rsid w:val="004C23E2"/>
    <w:rsid w:val="004C2AD9"/>
    <w:rsid w:val="004C2E90"/>
    <w:rsid w:val="004C41CF"/>
    <w:rsid w:val="004C507D"/>
    <w:rsid w:val="004C5BF4"/>
    <w:rsid w:val="004D1D3E"/>
    <w:rsid w:val="004D283F"/>
    <w:rsid w:val="004D4C43"/>
    <w:rsid w:val="004D54F7"/>
    <w:rsid w:val="004D6512"/>
    <w:rsid w:val="004D69CF"/>
    <w:rsid w:val="004E123C"/>
    <w:rsid w:val="004E2F4D"/>
    <w:rsid w:val="004E3782"/>
    <w:rsid w:val="004E4FF7"/>
    <w:rsid w:val="004E5883"/>
    <w:rsid w:val="004E66FA"/>
    <w:rsid w:val="004E6AA6"/>
    <w:rsid w:val="004E7CF2"/>
    <w:rsid w:val="004F0A5A"/>
    <w:rsid w:val="004F15B6"/>
    <w:rsid w:val="004F259D"/>
    <w:rsid w:val="004F2813"/>
    <w:rsid w:val="004F45DC"/>
    <w:rsid w:val="004F6A4B"/>
    <w:rsid w:val="004F7675"/>
    <w:rsid w:val="004F7CD8"/>
    <w:rsid w:val="0050036F"/>
    <w:rsid w:val="00504A56"/>
    <w:rsid w:val="00505F6D"/>
    <w:rsid w:val="00506F14"/>
    <w:rsid w:val="00507303"/>
    <w:rsid w:val="00511141"/>
    <w:rsid w:val="00511BE5"/>
    <w:rsid w:val="00511EB4"/>
    <w:rsid w:val="0051299D"/>
    <w:rsid w:val="005138DD"/>
    <w:rsid w:val="00513C83"/>
    <w:rsid w:val="00514458"/>
    <w:rsid w:val="00516775"/>
    <w:rsid w:val="00516AA3"/>
    <w:rsid w:val="0052112F"/>
    <w:rsid w:val="00521660"/>
    <w:rsid w:val="00522E09"/>
    <w:rsid w:val="00522ED0"/>
    <w:rsid w:val="0052324D"/>
    <w:rsid w:val="005247FE"/>
    <w:rsid w:val="00525192"/>
    <w:rsid w:val="00525BE9"/>
    <w:rsid w:val="0052695D"/>
    <w:rsid w:val="00526D55"/>
    <w:rsid w:val="0052783D"/>
    <w:rsid w:val="005326CD"/>
    <w:rsid w:val="00534685"/>
    <w:rsid w:val="00534B27"/>
    <w:rsid w:val="00537512"/>
    <w:rsid w:val="005411D9"/>
    <w:rsid w:val="005412BD"/>
    <w:rsid w:val="00541806"/>
    <w:rsid w:val="005423C1"/>
    <w:rsid w:val="00543AFE"/>
    <w:rsid w:val="00544DE8"/>
    <w:rsid w:val="005450AC"/>
    <w:rsid w:val="00545BC6"/>
    <w:rsid w:val="00546EFB"/>
    <w:rsid w:val="005476DA"/>
    <w:rsid w:val="00550132"/>
    <w:rsid w:val="00555502"/>
    <w:rsid w:val="00560134"/>
    <w:rsid w:val="005603E2"/>
    <w:rsid w:val="005644AF"/>
    <w:rsid w:val="00565200"/>
    <w:rsid w:val="00566A62"/>
    <w:rsid w:val="00567669"/>
    <w:rsid w:val="0057016C"/>
    <w:rsid w:val="00571D00"/>
    <w:rsid w:val="00572581"/>
    <w:rsid w:val="00572FF9"/>
    <w:rsid w:val="00573B61"/>
    <w:rsid w:val="00574024"/>
    <w:rsid w:val="00574111"/>
    <w:rsid w:val="0057679E"/>
    <w:rsid w:val="00576A70"/>
    <w:rsid w:val="00580C35"/>
    <w:rsid w:val="0058176C"/>
    <w:rsid w:val="00585024"/>
    <w:rsid w:val="00585201"/>
    <w:rsid w:val="00586B9F"/>
    <w:rsid w:val="0058747E"/>
    <w:rsid w:val="005879BA"/>
    <w:rsid w:val="005909B6"/>
    <w:rsid w:val="0059130F"/>
    <w:rsid w:val="005913BF"/>
    <w:rsid w:val="00593FF8"/>
    <w:rsid w:val="00594B12"/>
    <w:rsid w:val="00596E50"/>
    <w:rsid w:val="005A1056"/>
    <w:rsid w:val="005A56FE"/>
    <w:rsid w:val="005A61B6"/>
    <w:rsid w:val="005A795B"/>
    <w:rsid w:val="005B1151"/>
    <w:rsid w:val="005B200D"/>
    <w:rsid w:val="005B2FB7"/>
    <w:rsid w:val="005B3551"/>
    <w:rsid w:val="005B5671"/>
    <w:rsid w:val="005B63AE"/>
    <w:rsid w:val="005B65BA"/>
    <w:rsid w:val="005B6FED"/>
    <w:rsid w:val="005C1F73"/>
    <w:rsid w:val="005C2D76"/>
    <w:rsid w:val="005C5561"/>
    <w:rsid w:val="005C5A6C"/>
    <w:rsid w:val="005C6654"/>
    <w:rsid w:val="005C7D85"/>
    <w:rsid w:val="005D0044"/>
    <w:rsid w:val="005D3E71"/>
    <w:rsid w:val="005D44EF"/>
    <w:rsid w:val="005E02D3"/>
    <w:rsid w:val="005E0F84"/>
    <w:rsid w:val="005E3089"/>
    <w:rsid w:val="005E4507"/>
    <w:rsid w:val="005E5A3E"/>
    <w:rsid w:val="005E742A"/>
    <w:rsid w:val="005E7989"/>
    <w:rsid w:val="005F2167"/>
    <w:rsid w:val="005F5A0C"/>
    <w:rsid w:val="005F63AA"/>
    <w:rsid w:val="005F6BE4"/>
    <w:rsid w:val="00600596"/>
    <w:rsid w:val="00600A28"/>
    <w:rsid w:val="0060102F"/>
    <w:rsid w:val="00602CA3"/>
    <w:rsid w:val="00602E4C"/>
    <w:rsid w:val="006034BB"/>
    <w:rsid w:val="00603548"/>
    <w:rsid w:val="00603855"/>
    <w:rsid w:val="00605685"/>
    <w:rsid w:val="006058CC"/>
    <w:rsid w:val="00607396"/>
    <w:rsid w:val="00607397"/>
    <w:rsid w:val="00607DA3"/>
    <w:rsid w:val="006103B8"/>
    <w:rsid w:val="00611221"/>
    <w:rsid w:val="00611672"/>
    <w:rsid w:val="00611A29"/>
    <w:rsid w:val="00614221"/>
    <w:rsid w:val="0061479C"/>
    <w:rsid w:val="00614C13"/>
    <w:rsid w:val="00615252"/>
    <w:rsid w:val="00616827"/>
    <w:rsid w:val="006229D2"/>
    <w:rsid w:val="00622A08"/>
    <w:rsid w:val="00622FAC"/>
    <w:rsid w:val="00623717"/>
    <w:rsid w:val="0062385B"/>
    <w:rsid w:val="00625773"/>
    <w:rsid w:val="00626ED7"/>
    <w:rsid w:val="00631EAF"/>
    <w:rsid w:val="00632E49"/>
    <w:rsid w:val="006331E5"/>
    <w:rsid w:val="006332CB"/>
    <w:rsid w:val="0063426A"/>
    <w:rsid w:val="00634410"/>
    <w:rsid w:val="00634B2D"/>
    <w:rsid w:val="00635338"/>
    <w:rsid w:val="00635E85"/>
    <w:rsid w:val="006412D7"/>
    <w:rsid w:val="00642B8D"/>
    <w:rsid w:val="00646370"/>
    <w:rsid w:val="006513DB"/>
    <w:rsid w:val="006557ED"/>
    <w:rsid w:val="00655F40"/>
    <w:rsid w:val="00661175"/>
    <w:rsid w:val="00661705"/>
    <w:rsid w:val="00670B3E"/>
    <w:rsid w:val="006711D4"/>
    <w:rsid w:val="006758EC"/>
    <w:rsid w:val="00676597"/>
    <w:rsid w:val="0068067C"/>
    <w:rsid w:val="0068122D"/>
    <w:rsid w:val="006842BF"/>
    <w:rsid w:val="00684655"/>
    <w:rsid w:val="00684B24"/>
    <w:rsid w:val="00684C5E"/>
    <w:rsid w:val="00685654"/>
    <w:rsid w:val="00686871"/>
    <w:rsid w:val="0068779C"/>
    <w:rsid w:val="00687C7E"/>
    <w:rsid w:val="00687EDC"/>
    <w:rsid w:val="00692BC6"/>
    <w:rsid w:val="006930A2"/>
    <w:rsid w:val="00694ADA"/>
    <w:rsid w:val="006953AB"/>
    <w:rsid w:val="006A07A0"/>
    <w:rsid w:val="006A19F8"/>
    <w:rsid w:val="006A30EF"/>
    <w:rsid w:val="006A38A4"/>
    <w:rsid w:val="006A441D"/>
    <w:rsid w:val="006A5802"/>
    <w:rsid w:val="006A5911"/>
    <w:rsid w:val="006A5D3E"/>
    <w:rsid w:val="006A6017"/>
    <w:rsid w:val="006A61A3"/>
    <w:rsid w:val="006B0304"/>
    <w:rsid w:val="006B0698"/>
    <w:rsid w:val="006B178E"/>
    <w:rsid w:val="006B2F3B"/>
    <w:rsid w:val="006B68F9"/>
    <w:rsid w:val="006B6DEE"/>
    <w:rsid w:val="006C17D3"/>
    <w:rsid w:val="006C1D61"/>
    <w:rsid w:val="006C3101"/>
    <w:rsid w:val="006C3213"/>
    <w:rsid w:val="006C337F"/>
    <w:rsid w:val="006C36FB"/>
    <w:rsid w:val="006C3D9F"/>
    <w:rsid w:val="006C516B"/>
    <w:rsid w:val="006C539A"/>
    <w:rsid w:val="006C6D15"/>
    <w:rsid w:val="006C76A8"/>
    <w:rsid w:val="006D056A"/>
    <w:rsid w:val="006D0A56"/>
    <w:rsid w:val="006D0FE3"/>
    <w:rsid w:val="006D2BEC"/>
    <w:rsid w:val="006D3D06"/>
    <w:rsid w:val="006D5F11"/>
    <w:rsid w:val="006D6774"/>
    <w:rsid w:val="006D7CC2"/>
    <w:rsid w:val="006D7DDE"/>
    <w:rsid w:val="006E0CE9"/>
    <w:rsid w:val="006E1526"/>
    <w:rsid w:val="006E2B18"/>
    <w:rsid w:val="006E3800"/>
    <w:rsid w:val="006E4CA7"/>
    <w:rsid w:val="006E5EDF"/>
    <w:rsid w:val="006F1E79"/>
    <w:rsid w:val="006F392C"/>
    <w:rsid w:val="006F4B9B"/>
    <w:rsid w:val="006F4E9A"/>
    <w:rsid w:val="006F63F3"/>
    <w:rsid w:val="006F7B46"/>
    <w:rsid w:val="006F7BDC"/>
    <w:rsid w:val="007002DC"/>
    <w:rsid w:val="0070189C"/>
    <w:rsid w:val="00702D46"/>
    <w:rsid w:val="00702E8A"/>
    <w:rsid w:val="00704448"/>
    <w:rsid w:val="00704FB3"/>
    <w:rsid w:val="00707E41"/>
    <w:rsid w:val="007111A4"/>
    <w:rsid w:val="00711863"/>
    <w:rsid w:val="00711AB6"/>
    <w:rsid w:val="00712F7C"/>
    <w:rsid w:val="007130A3"/>
    <w:rsid w:val="007131DC"/>
    <w:rsid w:val="0071744A"/>
    <w:rsid w:val="00717F39"/>
    <w:rsid w:val="0072030A"/>
    <w:rsid w:val="0072250E"/>
    <w:rsid w:val="00722B0F"/>
    <w:rsid w:val="00725EAE"/>
    <w:rsid w:val="00726DC1"/>
    <w:rsid w:val="0072779F"/>
    <w:rsid w:val="00727B97"/>
    <w:rsid w:val="00727BF4"/>
    <w:rsid w:val="00730813"/>
    <w:rsid w:val="007311A4"/>
    <w:rsid w:val="007325E4"/>
    <w:rsid w:val="007405B3"/>
    <w:rsid w:val="007406E9"/>
    <w:rsid w:val="00742809"/>
    <w:rsid w:val="007441AE"/>
    <w:rsid w:val="00744469"/>
    <w:rsid w:val="00746590"/>
    <w:rsid w:val="00750904"/>
    <w:rsid w:val="00755A3A"/>
    <w:rsid w:val="007561EF"/>
    <w:rsid w:val="00764269"/>
    <w:rsid w:val="00772607"/>
    <w:rsid w:val="007743D2"/>
    <w:rsid w:val="00774A4D"/>
    <w:rsid w:val="00774C6F"/>
    <w:rsid w:val="007770E4"/>
    <w:rsid w:val="00782BE2"/>
    <w:rsid w:val="0078357F"/>
    <w:rsid w:val="0078536A"/>
    <w:rsid w:val="00785D17"/>
    <w:rsid w:val="00787444"/>
    <w:rsid w:val="00790020"/>
    <w:rsid w:val="0079120B"/>
    <w:rsid w:val="00791861"/>
    <w:rsid w:val="00791A10"/>
    <w:rsid w:val="00791EA2"/>
    <w:rsid w:val="007927C8"/>
    <w:rsid w:val="00792EDF"/>
    <w:rsid w:val="007937A3"/>
    <w:rsid w:val="00793DA9"/>
    <w:rsid w:val="00794828"/>
    <w:rsid w:val="0079562F"/>
    <w:rsid w:val="00796AA8"/>
    <w:rsid w:val="00797440"/>
    <w:rsid w:val="007A2AF0"/>
    <w:rsid w:val="007A45AE"/>
    <w:rsid w:val="007A60F0"/>
    <w:rsid w:val="007A67D6"/>
    <w:rsid w:val="007B0A76"/>
    <w:rsid w:val="007B0D21"/>
    <w:rsid w:val="007B1826"/>
    <w:rsid w:val="007B1D1D"/>
    <w:rsid w:val="007B3629"/>
    <w:rsid w:val="007B3657"/>
    <w:rsid w:val="007B3C2C"/>
    <w:rsid w:val="007B6A48"/>
    <w:rsid w:val="007B79C4"/>
    <w:rsid w:val="007B7E1C"/>
    <w:rsid w:val="007C03A1"/>
    <w:rsid w:val="007C041C"/>
    <w:rsid w:val="007C1DCE"/>
    <w:rsid w:val="007C2B76"/>
    <w:rsid w:val="007C3F96"/>
    <w:rsid w:val="007C4696"/>
    <w:rsid w:val="007C7723"/>
    <w:rsid w:val="007D19D2"/>
    <w:rsid w:val="007D2BB1"/>
    <w:rsid w:val="007D6C73"/>
    <w:rsid w:val="007D7A7F"/>
    <w:rsid w:val="007D7B33"/>
    <w:rsid w:val="007E0F5E"/>
    <w:rsid w:val="007E158F"/>
    <w:rsid w:val="007E1DA3"/>
    <w:rsid w:val="007E2BD2"/>
    <w:rsid w:val="007E3811"/>
    <w:rsid w:val="007E40AB"/>
    <w:rsid w:val="007E7CA4"/>
    <w:rsid w:val="007F0FDD"/>
    <w:rsid w:val="007F3805"/>
    <w:rsid w:val="007F514F"/>
    <w:rsid w:val="007F668D"/>
    <w:rsid w:val="007F6B2D"/>
    <w:rsid w:val="007F6D4D"/>
    <w:rsid w:val="00800C01"/>
    <w:rsid w:val="0080134F"/>
    <w:rsid w:val="00801656"/>
    <w:rsid w:val="00805A09"/>
    <w:rsid w:val="00811FE0"/>
    <w:rsid w:val="00812475"/>
    <w:rsid w:val="00812DF6"/>
    <w:rsid w:val="008167D1"/>
    <w:rsid w:val="00816E4F"/>
    <w:rsid w:val="008170A2"/>
    <w:rsid w:val="00820DA2"/>
    <w:rsid w:val="008218DE"/>
    <w:rsid w:val="008224D8"/>
    <w:rsid w:val="00822550"/>
    <w:rsid w:val="00822AD0"/>
    <w:rsid w:val="00823AC6"/>
    <w:rsid w:val="00824988"/>
    <w:rsid w:val="00827A90"/>
    <w:rsid w:val="00830BEB"/>
    <w:rsid w:val="00832B7D"/>
    <w:rsid w:val="00833626"/>
    <w:rsid w:val="0083564A"/>
    <w:rsid w:val="00837A84"/>
    <w:rsid w:val="00840AF7"/>
    <w:rsid w:val="0084128E"/>
    <w:rsid w:val="00841353"/>
    <w:rsid w:val="00841E06"/>
    <w:rsid w:val="00842A19"/>
    <w:rsid w:val="008458D6"/>
    <w:rsid w:val="00852465"/>
    <w:rsid w:val="00853671"/>
    <w:rsid w:val="008539A4"/>
    <w:rsid w:val="00854654"/>
    <w:rsid w:val="00855162"/>
    <w:rsid w:val="008552BC"/>
    <w:rsid w:val="00860523"/>
    <w:rsid w:val="008615F4"/>
    <w:rsid w:val="008628C8"/>
    <w:rsid w:val="00863A62"/>
    <w:rsid w:val="0086459F"/>
    <w:rsid w:val="00864DBF"/>
    <w:rsid w:val="0086508D"/>
    <w:rsid w:val="008671C0"/>
    <w:rsid w:val="00870B6B"/>
    <w:rsid w:val="00870C59"/>
    <w:rsid w:val="008721E1"/>
    <w:rsid w:val="008742D6"/>
    <w:rsid w:val="008744AA"/>
    <w:rsid w:val="00875D5F"/>
    <w:rsid w:val="008760BC"/>
    <w:rsid w:val="00881B80"/>
    <w:rsid w:val="0088291F"/>
    <w:rsid w:val="00883B3F"/>
    <w:rsid w:val="008861CD"/>
    <w:rsid w:val="00886EAD"/>
    <w:rsid w:val="00890B11"/>
    <w:rsid w:val="00891138"/>
    <w:rsid w:val="0089127F"/>
    <w:rsid w:val="008916C0"/>
    <w:rsid w:val="008925A6"/>
    <w:rsid w:val="00894007"/>
    <w:rsid w:val="0089467A"/>
    <w:rsid w:val="00894794"/>
    <w:rsid w:val="008952A4"/>
    <w:rsid w:val="008955DC"/>
    <w:rsid w:val="0089568B"/>
    <w:rsid w:val="00895746"/>
    <w:rsid w:val="00895A2D"/>
    <w:rsid w:val="00895C55"/>
    <w:rsid w:val="00896977"/>
    <w:rsid w:val="00896B5D"/>
    <w:rsid w:val="008A0500"/>
    <w:rsid w:val="008A194B"/>
    <w:rsid w:val="008A3154"/>
    <w:rsid w:val="008A6648"/>
    <w:rsid w:val="008A6B99"/>
    <w:rsid w:val="008A7675"/>
    <w:rsid w:val="008A7A7D"/>
    <w:rsid w:val="008B0392"/>
    <w:rsid w:val="008B1DE5"/>
    <w:rsid w:val="008B405D"/>
    <w:rsid w:val="008B5065"/>
    <w:rsid w:val="008B6C4F"/>
    <w:rsid w:val="008B739D"/>
    <w:rsid w:val="008B78DF"/>
    <w:rsid w:val="008C1BFD"/>
    <w:rsid w:val="008C4ECB"/>
    <w:rsid w:val="008C603D"/>
    <w:rsid w:val="008C7E00"/>
    <w:rsid w:val="008D170E"/>
    <w:rsid w:val="008D1E32"/>
    <w:rsid w:val="008D25EE"/>
    <w:rsid w:val="008D379F"/>
    <w:rsid w:val="008D5DCA"/>
    <w:rsid w:val="008D64A0"/>
    <w:rsid w:val="008D661A"/>
    <w:rsid w:val="008D6998"/>
    <w:rsid w:val="008D6B3A"/>
    <w:rsid w:val="008E0187"/>
    <w:rsid w:val="008E048B"/>
    <w:rsid w:val="008E05EF"/>
    <w:rsid w:val="008E1537"/>
    <w:rsid w:val="008E1A9C"/>
    <w:rsid w:val="008E1EEB"/>
    <w:rsid w:val="008E3355"/>
    <w:rsid w:val="008E3EDA"/>
    <w:rsid w:val="008E58A8"/>
    <w:rsid w:val="008E675F"/>
    <w:rsid w:val="008E7D51"/>
    <w:rsid w:val="008F0078"/>
    <w:rsid w:val="008F00ED"/>
    <w:rsid w:val="008F1CB1"/>
    <w:rsid w:val="008F22D1"/>
    <w:rsid w:val="008F22F9"/>
    <w:rsid w:val="008F2E02"/>
    <w:rsid w:val="008F3995"/>
    <w:rsid w:val="008F474B"/>
    <w:rsid w:val="00900805"/>
    <w:rsid w:val="009039BE"/>
    <w:rsid w:val="00904071"/>
    <w:rsid w:val="00904398"/>
    <w:rsid w:val="009076E7"/>
    <w:rsid w:val="009115ED"/>
    <w:rsid w:val="009117B7"/>
    <w:rsid w:val="00912801"/>
    <w:rsid w:val="00912A1F"/>
    <w:rsid w:val="00913808"/>
    <w:rsid w:val="00913E21"/>
    <w:rsid w:val="00914D9C"/>
    <w:rsid w:val="00915386"/>
    <w:rsid w:val="009208FD"/>
    <w:rsid w:val="00920D08"/>
    <w:rsid w:val="009219FD"/>
    <w:rsid w:val="00926FDF"/>
    <w:rsid w:val="00930AA0"/>
    <w:rsid w:val="00935BE1"/>
    <w:rsid w:val="00936028"/>
    <w:rsid w:val="009362D6"/>
    <w:rsid w:val="00937300"/>
    <w:rsid w:val="00937C05"/>
    <w:rsid w:val="00940D92"/>
    <w:rsid w:val="00940FFC"/>
    <w:rsid w:val="00942330"/>
    <w:rsid w:val="00945464"/>
    <w:rsid w:val="009459B6"/>
    <w:rsid w:val="009474C8"/>
    <w:rsid w:val="00952019"/>
    <w:rsid w:val="00952D1F"/>
    <w:rsid w:val="00955D08"/>
    <w:rsid w:val="00956506"/>
    <w:rsid w:val="00960A72"/>
    <w:rsid w:val="00962477"/>
    <w:rsid w:val="00962772"/>
    <w:rsid w:val="00963324"/>
    <w:rsid w:val="00963C4E"/>
    <w:rsid w:val="009658BA"/>
    <w:rsid w:val="009676FE"/>
    <w:rsid w:val="00970397"/>
    <w:rsid w:val="00970492"/>
    <w:rsid w:val="009733B2"/>
    <w:rsid w:val="0097486D"/>
    <w:rsid w:val="00975168"/>
    <w:rsid w:val="00976CBA"/>
    <w:rsid w:val="00980B19"/>
    <w:rsid w:val="00981D57"/>
    <w:rsid w:val="00982FA5"/>
    <w:rsid w:val="00983E65"/>
    <w:rsid w:val="00984418"/>
    <w:rsid w:val="00984F6E"/>
    <w:rsid w:val="00985E72"/>
    <w:rsid w:val="0099013B"/>
    <w:rsid w:val="00990789"/>
    <w:rsid w:val="009928A0"/>
    <w:rsid w:val="009943EE"/>
    <w:rsid w:val="009944C3"/>
    <w:rsid w:val="009967BD"/>
    <w:rsid w:val="0099784F"/>
    <w:rsid w:val="009A061D"/>
    <w:rsid w:val="009A313C"/>
    <w:rsid w:val="009A3E7C"/>
    <w:rsid w:val="009A433E"/>
    <w:rsid w:val="009A50C3"/>
    <w:rsid w:val="009A59EB"/>
    <w:rsid w:val="009A6B9D"/>
    <w:rsid w:val="009B0327"/>
    <w:rsid w:val="009B5071"/>
    <w:rsid w:val="009B6897"/>
    <w:rsid w:val="009B6F9A"/>
    <w:rsid w:val="009C1C1E"/>
    <w:rsid w:val="009C20E7"/>
    <w:rsid w:val="009C2AF3"/>
    <w:rsid w:val="009C2F94"/>
    <w:rsid w:val="009C3E7B"/>
    <w:rsid w:val="009C40BF"/>
    <w:rsid w:val="009C4F15"/>
    <w:rsid w:val="009C5DCB"/>
    <w:rsid w:val="009C7923"/>
    <w:rsid w:val="009C7DFD"/>
    <w:rsid w:val="009D1786"/>
    <w:rsid w:val="009D3916"/>
    <w:rsid w:val="009D4613"/>
    <w:rsid w:val="009D4B97"/>
    <w:rsid w:val="009D7664"/>
    <w:rsid w:val="009E0CF7"/>
    <w:rsid w:val="009E280A"/>
    <w:rsid w:val="009E35DF"/>
    <w:rsid w:val="009E3EF9"/>
    <w:rsid w:val="009E52B9"/>
    <w:rsid w:val="009E6308"/>
    <w:rsid w:val="009F27AC"/>
    <w:rsid w:val="009F3509"/>
    <w:rsid w:val="009F3CAF"/>
    <w:rsid w:val="009F5009"/>
    <w:rsid w:val="009F5C7C"/>
    <w:rsid w:val="009F6D0E"/>
    <w:rsid w:val="009F6FE6"/>
    <w:rsid w:val="009F6FF2"/>
    <w:rsid w:val="00A00BFA"/>
    <w:rsid w:val="00A0399C"/>
    <w:rsid w:val="00A05E1A"/>
    <w:rsid w:val="00A06311"/>
    <w:rsid w:val="00A078AD"/>
    <w:rsid w:val="00A078B2"/>
    <w:rsid w:val="00A07B16"/>
    <w:rsid w:val="00A107BB"/>
    <w:rsid w:val="00A11C79"/>
    <w:rsid w:val="00A14C7D"/>
    <w:rsid w:val="00A1571A"/>
    <w:rsid w:val="00A15D82"/>
    <w:rsid w:val="00A16A94"/>
    <w:rsid w:val="00A17045"/>
    <w:rsid w:val="00A205A7"/>
    <w:rsid w:val="00A217B3"/>
    <w:rsid w:val="00A24426"/>
    <w:rsid w:val="00A2524F"/>
    <w:rsid w:val="00A26ACD"/>
    <w:rsid w:val="00A3071E"/>
    <w:rsid w:val="00A30CD6"/>
    <w:rsid w:val="00A30FFD"/>
    <w:rsid w:val="00A32754"/>
    <w:rsid w:val="00A32916"/>
    <w:rsid w:val="00A330D7"/>
    <w:rsid w:val="00A34C55"/>
    <w:rsid w:val="00A37EEE"/>
    <w:rsid w:val="00A403EF"/>
    <w:rsid w:val="00A41AB8"/>
    <w:rsid w:val="00A43149"/>
    <w:rsid w:val="00A43FFF"/>
    <w:rsid w:val="00A46C24"/>
    <w:rsid w:val="00A46E00"/>
    <w:rsid w:val="00A47246"/>
    <w:rsid w:val="00A50719"/>
    <w:rsid w:val="00A52A12"/>
    <w:rsid w:val="00A5339E"/>
    <w:rsid w:val="00A56EAE"/>
    <w:rsid w:val="00A570FC"/>
    <w:rsid w:val="00A6090C"/>
    <w:rsid w:val="00A61A01"/>
    <w:rsid w:val="00A624A8"/>
    <w:rsid w:val="00A6255F"/>
    <w:rsid w:val="00A6297E"/>
    <w:rsid w:val="00A64B45"/>
    <w:rsid w:val="00A65F05"/>
    <w:rsid w:val="00A679C7"/>
    <w:rsid w:val="00A70FE6"/>
    <w:rsid w:val="00A71D06"/>
    <w:rsid w:val="00A73A0A"/>
    <w:rsid w:val="00A7485A"/>
    <w:rsid w:val="00A77502"/>
    <w:rsid w:val="00A77575"/>
    <w:rsid w:val="00A77CD4"/>
    <w:rsid w:val="00A77EF9"/>
    <w:rsid w:val="00A8096F"/>
    <w:rsid w:val="00A81A41"/>
    <w:rsid w:val="00A83566"/>
    <w:rsid w:val="00A8377A"/>
    <w:rsid w:val="00A8395B"/>
    <w:rsid w:val="00A83B58"/>
    <w:rsid w:val="00A871DA"/>
    <w:rsid w:val="00A87540"/>
    <w:rsid w:val="00A90575"/>
    <w:rsid w:val="00A90EA1"/>
    <w:rsid w:val="00A91EB5"/>
    <w:rsid w:val="00A9345B"/>
    <w:rsid w:val="00A938D9"/>
    <w:rsid w:val="00A95B48"/>
    <w:rsid w:val="00A96514"/>
    <w:rsid w:val="00AA3D0A"/>
    <w:rsid w:val="00AA4F0D"/>
    <w:rsid w:val="00AA69C6"/>
    <w:rsid w:val="00AA6B2C"/>
    <w:rsid w:val="00AA734F"/>
    <w:rsid w:val="00AA7534"/>
    <w:rsid w:val="00AB255E"/>
    <w:rsid w:val="00AB29AE"/>
    <w:rsid w:val="00AB388B"/>
    <w:rsid w:val="00AB3E58"/>
    <w:rsid w:val="00AB5259"/>
    <w:rsid w:val="00AB57A1"/>
    <w:rsid w:val="00AB6918"/>
    <w:rsid w:val="00AB7C5F"/>
    <w:rsid w:val="00AC0DC6"/>
    <w:rsid w:val="00AC1501"/>
    <w:rsid w:val="00AC500A"/>
    <w:rsid w:val="00AC5A8C"/>
    <w:rsid w:val="00AC6D43"/>
    <w:rsid w:val="00AD11BC"/>
    <w:rsid w:val="00AD33F1"/>
    <w:rsid w:val="00AD3BFD"/>
    <w:rsid w:val="00AD3C2F"/>
    <w:rsid w:val="00AD4BCD"/>
    <w:rsid w:val="00AD77FC"/>
    <w:rsid w:val="00AE094C"/>
    <w:rsid w:val="00AE2B44"/>
    <w:rsid w:val="00AE327C"/>
    <w:rsid w:val="00AE40A0"/>
    <w:rsid w:val="00AE5C93"/>
    <w:rsid w:val="00AE5F72"/>
    <w:rsid w:val="00AE79BD"/>
    <w:rsid w:val="00AF3101"/>
    <w:rsid w:val="00AF3380"/>
    <w:rsid w:val="00AF5DC4"/>
    <w:rsid w:val="00AF6C2B"/>
    <w:rsid w:val="00B0028C"/>
    <w:rsid w:val="00B016BF"/>
    <w:rsid w:val="00B01E41"/>
    <w:rsid w:val="00B01F34"/>
    <w:rsid w:val="00B05B82"/>
    <w:rsid w:val="00B10B65"/>
    <w:rsid w:val="00B12500"/>
    <w:rsid w:val="00B17B3C"/>
    <w:rsid w:val="00B20094"/>
    <w:rsid w:val="00B20EDD"/>
    <w:rsid w:val="00B21DC7"/>
    <w:rsid w:val="00B22377"/>
    <w:rsid w:val="00B233D5"/>
    <w:rsid w:val="00B23C50"/>
    <w:rsid w:val="00B255BA"/>
    <w:rsid w:val="00B257EA"/>
    <w:rsid w:val="00B2794D"/>
    <w:rsid w:val="00B32911"/>
    <w:rsid w:val="00B35BDD"/>
    <w:rsid w:val="00B35F71"/>
    <w:rsid w:val="00B367AE"/>
    <w:rsid w:val="00B36D4A"/>
    <w:rsid w:val="00B374B8"/>
    <w:rsid w:val="00B401CD"/>
    <w:rsid w:val="00B41C25"/>
    <w:rsid w:val="00B41CBB"/>
    <w:rsid w:val="00B42165"/>
    <w:rsid w:val="00B4284E"/>
    <w:rsid w:val="00B43B82"/>
    <w:rsid w:val="00B45972"/>
    <w:rsid w:val="00B45CDB"/>
    <w:rsid w:val="00B46552"/>
    <w:rsid w:val="00B467B0"/>
    <w:rsid w:val="00B4796A"/>
    <w:rsid w:val="00B514EA"/>
    <w:rsid w:val="00B5313F"/>
    <w:rsid w:val="00B5439B"/>
    <w:rsid w:val="00B5584D"/>
    <w:rsid w:val="00B56F35"/>
    <w:rsid w:val="00B572C6"/>
    <w:rsid w:val="00B60B19"/>
    <w:rsid w:val="00B61609"/>
    <w:rsid w:val="00B618DE"/>
    <w:rsid w:val="00B6224C"/>
    <w:rsid w:val="00B630BD"/>
    <w:rsid w:val="00B6336D"/>
    <w:rsid w:val="00B636FC"/>
    <w:rsid w:val="00B63D18"/>
    <w:rsid w:val="00B64D06"/>
    <w:rsid w:val="00B64FB3"/>
    <w:rsid w:val="00B65F21"/>
    <w:rsid w:val="00B65F96"/>
    <w:rsid w:val="00B663A6"/>
    <w:rsid w:val="00B66D87"/>
    <w:rsid w:val="00B66EEB"/>
    <w:rsid w:val="00B677BB"/>
    <w:rsid w:val="00B67967"/>
    <w:rsid w:val="00B7087D"/>
    <w:rsid w:val="00B71534"/>
    <w:rsid w:val="00B7241A"/>
    <w:rsid w:val="00B744A9"/>
    <w:rsid w:val="00B74A8A"/>
    <w:rsid w:val="00B80E8A"/>
    <w:rsid w:val="00B820CE"/>
    <w:rsid w:val="00B8210F"/>
    <w:rsid w:val="00B824A3"/>
    <w:rsid w:val="00B825B4"/>
    <w:rsid w:val="00B8323F"/>
    <w:rsid w:val="00B842E0"/>
    <w:rsid w:val="00B84629"/>
    <w:rsid w:val="00B87FA7"/>
    <w:rsid w:val="00B9200D"/>
    <w:rsid w:val="00B92238"/>
    <w:rsid w:val="00B9302E"/>
    <w:rsid w:val="00B934DD"/>
    <w:rsid w:val="00B94E43"/>
    <w:rsid w:val="00B95CFC"/>
    <w:rsid w:val="00B97D93"/>
    <w:rsid w:val="00BA0B9F"/>
    <w:rsid w:val="00BA17DA"/>
    <w:rsid w:val="00BA2BA3"/>
    <w:rsid w:val="00BA31C2"/>
    <w:rsid w:val="00BA524F"/>
    <w:rsid w:val="00BA5FB8"/>
    <w:rsid w:val="00BB1296"/>
    <w:rsid w:val="00BB12E8"/>
    <w:rsid w:val="00BB1962"/>
    <w:rsid w:val="00BB28A4"/>
    <w:rsid w:val="00BB2A1F"/>
    <w:rsid w:val="00BB44EF"/>
    <w:rsid w:val="00BB523A"/>
    <w:rsid w:val="00BB5300"/>
    <w:rsid w:val="00BB54BF"/>
    <w:rsid w:val="00BC0796"/>
    <w:rsid w:val="00BC178E"/>
    <w:rsid w:val="00BC2A6E"/>
    <w:rsid w:val="00BC2B4D"/>
    <w:rsid w:val="00BC2B5E"/>
    <w:rsid w:val="00BC2E42"/>
    <w:rsid w:val="00BC68BF"/>
    <w:rsid w:val="00BC6B38"/>
    <w:rsid w:val="00BD1176"/>
    <w:rsid w:val="00BD138C"/>
    <w:rsid w:val="00BD1947"/>
    <w:rsid w:val="00BD21DC"/>
    <w:rsid w:val="00BD2A7A"/>
    <w:rsid w:val="00BD2AF3"/>
    <w:rsid w:val="00BD33EA"/>
    <w:rsid w:val="00BD3B1C"/>
    <w:rsid w:val="00BD417B"/>
    <w:rsid w:val="00BD43C0"/>
    <w:rsid w:val="00BD46CE"/>
    <w:rsid w:val="00BD4C87"/>
    <w:rsid w:val="00BD4F6F"/>
    <w:rsid w:val="00BD6551"/>
    <w:rsid w:val="00BD740A"/>
    <w:rsid w:val="00BE13F3"/>
    <w:rsid w:val="00BE31F0"/>
    <w:rsid w:val="00BE431F"/>
    <w:rsid w:val="00BE4FDD"/>
    <w:rsid w:val="00BE6E68"/>
    <w:rsid w:val="00BF071A"/>
    <w:rsid w:val="00BF248D"/>
    <w:rsid w:val="00BF3863"/>
    <w:rsid w:val="00BF4B7C"/>
    <w:rsid w:val="00BF5C51"/>
    <w:rsid w:val="00BF605C"/>
    <w:rsid w:val="00BF6C64"/>
    <w:rsid w:val="00C0093D"/>
    <w:rsid w:val="00C02D96"/>
    <w:rsid w:val="00C040FD"/>
    <w:rsid w:val="00C042C7"/>
    <w:rsid w:val="00C05E5F"/>
    <w:rsid w:val="00C0697D"/>
    <w:rsid w:val="00C1000A"/>
    <w:rsid w:val="00C10575"/>
    <w:rsid w:val="00C10F33"/>
    <w:rsid w:val="00C11482"/>
    <w:rsid w:val="00C11B45"/>
    <w:rsid w:val="00C12F7A"/>
    <w:rsid w:val="00C1572A"/>
    <w:rsid w:val="00C20DA4"/>
    <w:rsid w:val="00C20FB8"/>
    <w:rsid w:val="00C21796"/>
    <w:rsid w:val="00C2432D"/>
    <w:rsid w:val="00C25C7A"/>
    <w:rsid w:val="00C26240"/>
    <w:rsid w:val="00C26983"/>
    <w:rsid w:val="00C27BB5"/>
    <w:rsid w:val="00C27C5B"/>
    <w:rsid w:val="00C318E8"/>
    <w:rsid w:val="00C33263"/>
    <w:rsid w:val="00C34FB8"/>
    <w:rsid w:val="00C35247"/>
    <w:rsid w:val="00C35CF0"/>
    <w:rsid w:val="00C35E29"/>
    <w:rsid w:val="00C369EF"/>
    <w:rsid w:val="00C37728"/>
    <w:rsid w:val="00C40D0D"/>
    <w:rsid w:val="00C47104"/>
    <w:rsid w:val="00C47B1B"/>
    <w:rsid w:val="00C51802"/>
    <w:rsid w:val="00C525B5"/>
    <w:rsid w:val="00C5304E"/>
    <w:rsid w:val="00C530E9"/>
    <w:rsid w:val="00C53E9B"/>
    <w:rsid w:val="00C54828"/>
    <w:rsid w:val="00C56142"/>
    <w:rsid w:val="00C5770D"/>
    <w:rsid w:val="00C600AC"/>
    <w:rsid w:val="00C60259"/>
    <w:rsid w:val="00C609CF"/>
    <w:rsid w:val="00C61453"/>
    <w:rsid w:val="00C61900"/>
    <w:rsid w:val="00C62EF2"/>
    <w:rsid w:val="00C636C1"/>
    <w:rsid w:val="00C63D1B"/>
    <w:rsid w:val="00C63FB5"/>
    <w:rsid w:val="00C6611A"/>
    <w:rsid w:val="00C67471"/>
    <w:rsid w:val="00C67B2E"/>
    <w:rsid w:val="00C70B3A"/>
    <w:rsid w:val="00C70BF1"/>
    <w:rsid w:val="00C71466"/>
    <w:rsid w:val="00C7388D"/>
    <w:rsid w:val="00C7490B"/>
    <w:rsid w:val="00C75802"/>
    <w:rsid w:val="00C77887"/>
    <w:rsid w:val="00C80DEA"/>
    <w:rsid w:val="00C81140"/>
    <w:rsid w:val="00C81BCC"/>
    <w:rsid w:val="00C840BE"/>
    <w:rsid w:val="00C91CA8"/>
    <w:rsid w:val="00C94650"/>
    <w:rsid w:val="00C96511"/>
    <w:rsid w:val="00C966BA"/>
    <w:rsid w:val="00C9745C"/>
    <w:rsid w:val="00CA0583"/>
    <w:rsid w:val="00CA1F4D"/>
    <w:rsid w:val="00CA5FCA"/>
    <w:rsid w:val="00CA7228"/>
    <w:rsid w:val="00CB03DC"/>
    <w:rsid w:val="00CB17CE"/>
    <w:rsid w:val="00CB481C"/>
    <w:rsid w:val="00CC05B6"/>
    <w:rsid w:val="00CC274C"/>
    <w:rsid w:val="00CD12DE"/>
    <w:rsid w:val="00CD18E8"/>
    <w:rsid w:val="00CD2A4F"/>
    <w:rsid w:val="00CD39FB"/>
    <w:rsid w:val="00CD3CBE"/>
    <w:rsid w:val="00CD44FC"/>
    <w:rsid w:val="00CD5C45"/>
    <w:rsid w:val="00CD5CCD"/>
    <w:rsid w:val="00CE05D4"/>
    <w:rsid w:val="00CE0894"/>
    <w:rsid w:val="00CE1443"/>
    <w:rsid w:val="00CE1970"/>
    <w:rsid w:val="00CE224E"/>
    <w:rsid w:val="00CE295F"/>
    <w:rsid w:val="00CE2AA5"/>
    <w:rsid w:val="00CE3597"/>
    <w:rsid w:val="00CE3FA7"/>
    <w:rsid w:val="00CE3FD1"/>
    <w:rsid w:val="00CE4A82"/>
    <w:rsid w:val="00CE5B1A"/>
    <w:rsid w:val="00CE696F"/>
    <w:rsid w:val="00CE6CA0"/>
    <w:rsid w:val="00CE6DDC"/>
    <w:rsid w:val="00CF001C"/>
    <w:rsid w:val="00CF080F"/>
    <w:rsid w:val="00CF3367"/>
    <w:rsid w:val="00CF3895"/>
    <w:rsid w:val="00CF54B4"/>
    <w:rsid w:val="00CF5644"/>
    <w:rsid w:val="00CF5BD2"/>
    <w:rsid w:val="00CF6132"/>
    <w:rsid w:val="00CF6675"/>
    <w:rsid w:val="00CF6B75"/>
    <w:rsid w:val="00D02AB2"/>
    <w:rsid w:val="00D035D2"/>
    <w:rsid w:val="00D03F85"/>
    <w:rsid w:val="00D12A26"/>
    <w:rsid w:val="00D134D0"/>
    <w:rsid w:val="00D14974"/>
    <w:rsid w:val="00D161A9"/>
    <w:rsid w:val="00D209E2"/>
    <w:rsid w:val="00D21D29"/>
    <w:rsid w:val="00D23B8A"/>
    <w:rsid w:val="00D25749"/>
    <w:rsid w:val="00D26ABB"/>
    <w:rsid w:val="00D30E0C"/>
    <w:rsid w:val="00D31FDC"/>
    <w:rsid w:val="00D3322F"/>
    <w:rsid w:val="00D3327C"/>
    <w:rsid w:val="00D332E8"/>
    <w:rsid w:val="00D33E38"/>
    <w:rsid w:val="00D365E6"/>
    <w:rsid w:val="00D405A5"/>
    <w:rsid w:val="00D4298A"/>
    <w:rsid w:val="00D437AE"/>
    <w:rsid w:val="00D439C4"/>
    <w:rsid w:val="00D43D43"/>
    <w:rsid w:val="00D43EF6"/>
    <w:rsid w:val="00D45C39"/>
    <w:rsid w:val="00D45EE9"/>
    <w:rsid w:val="00D506B7"/>
    <w:rsid w:val="00D508C0"/>
    <w:rsid w:val="00D52308"/>
    <w:rsid w:val="00D53649"/>
    <w:rsid w:val="00D537FF"/>
    <w:rsid w:val="00D53E74"/>
    <w:rsid w:val="00D53F87"/>
    <w:rsid w:val="00D54424"/>
    <w:rsid w:val="00D55A44"/>
    <w:rsid w:val="00D573DD"/>
    <w:rsid w:val="00D62EA9"/>
    <w:rsid w:val="00D64872"/>
    <w:rsid w:val="00D6711A"/>
    <w:rsid w:val="00D678DF"/>
    <w:rsid w:val="00D6793C"/>
    <w:rsid w:val="00D7054B"/>
    <w:rsid w:val="00D70CD1"/>
    <w:rsid w:val="00D71230"/>
    <w:rsid w:val="00D73982"/>
    <w:rsid w:val="00D774B9"/>
    <w:rsid w:val="00D77A2F"/>
    <w:rsid w:val="00D80574"/>
    <w:rsid w:val="00D80DEB"/>
    <w:rsid w:val="00D81758"/>
    <w:rsid w:val="00D83145"/>
    <w:rsid w:val="00D83921"/>
    <w:rsid w:val="00D84D5D"/>
    <w:rsid w:val="00D85A74"/>
    <w:rsid w:val="00D90952"/>
    <w:rsid w:val="00D922C8"/>
    <w:rsid w:val="00D92479"/>
    <w:rsid w:val="00D926D6"/>
    <w:rsid w:val="00D948FE"/>
    <w:rsid w:val="00D95C8E"/>
    <w:rsid w:val="00D96653"/>
    <w:rsid w:val="00D97ABB"/>
    <w:rsid w:val="00D97EDF"/>
    <w:rsid w:val="00DA07ED"/>
    <w:rsid w:val="00DA4964"/>
    <w:rsid w:val="00DA6E8C"/>
    <w:rsid w:val="00DB1899"/>
    <w:rsid w:val="00DB193D"/>
    <w:rsid w:val="00DB1A99"/>
    <w:rsid w:val="00DB2F1E"/>
    <w:rsid w:val="00DB48C0"/>
    <w:rsid w:val="00DB5944"/>
    <w:rsid w:val="00DB6A2C"/>
    <w:rsid w:val="00DB7778"/>
    <w:rsid w:val="00DB7B71"/>
    <w:rsid w:val="00DC1359"/>
    <w:rsid w:val="00DC279E"/>
    <w:rsid w:val="00DC4D79"/>
    <w:rsid w:val="00DC5E7E"/>
    <w:rsid w:val="00DD007F"/>
    <w:rsid w:val="00DD23DE"/>
    <w:rsid w:val="00DD2DC3"/>
    <w:rsid w:val="00DD33C3"/>
    <w:rsid w:val="00DD4492"/>
    <w:rsid w:val="00DD6B8E"/>
    <w:rsid w:val="00DD6F92"/>
    <w:rsid w:val="00DE00BA"/>
    <w:rsid w:val="00DE04DB"/>
    <w:rsid w:val="00DE0FF0"/>
    <w:rsid w:val="00DE12E5"/>
    <w:rsid w:val="00DE15A4"/>
    <w:rsid w:val="00DE339A"/>
    <w:rsid w:val="00DE3C06"/>
    <w:rsid w:val="00DE4E30"/>
    <w:rsid w:val="00DE7F3E"/>
    <w:rsid w:val="00DF03C6"/>
    <w:rsid w:val="00DF2BE5"/>
    <w:rsid w:val="00DF3F0B"/>
    <w:rsid w:val="00DF5047"/>
    <w:rsid w:val="00DF6C3E"/>
    <w:rsid w:val="00DF7095"/>
    <w:rsid w:val="00DF7B31"/>
    <w:rsid w:val="00E005F8"/>
    <w:rsid w:val="00E00772"/>
    <w:rsid w:val="00E03422"/>
    <w:rsid w:val="00E04136"/>
    <w:rsid w:val="00E04805"/>
    <w:rsid w:val="00E04853"/>
    <w:rsid w:val="00E05DE1"/>
    <w:rsid w:val="00E05F7A"/>
    <w:rsid w:val="00E068E6"/>
    <w:rsid w:val="00E06A5E"/>
    <w:rsid w:val="00E06FD9"/>
    <w:rsid w:val="00E073DB"/>
    <w:rsid w:val="00E11CD3"/>
    <w:rsid w:val="00E13E8F"/>
    <w:rsid w:val="00E1490E"/>
    <w:rsid w:val="00E14CF5"/>
    <w:rsid w:val="00E14DD4"/>
    <w:rsid w:val="00E14F18"/>
    <w:rsid w:val="00E150E0"/>
    <w:rsid w:val="00E22AFE"/>
    <w:rsid w:val="00E233D2"/>
    <w:rsid w:val="00E23C5B"/>
    <w:rsid w:val="00E24D5A"/>
    <w:rsid w:val="00E26D12"/>
    <w:rsid w:val="00E3218C"/>
    <w:rsid w:val="00E32D73"/>
    <w:rsid w:val="00E32E39"/>
    <w:rsid w:val="00E346F8"/>
    <w:rsid w:val="00E35DF8"/>
    <w:rsid w:val="00E3614C"/>
    <w:rsid w:val="00E37EC8"/>
    <w:rsid w:val="00E409CA"/>
    <w:rsid w:val="00E41BEA"/>
    <w:rsid w:val="00E42400"/>
    <w:rsid w:val="00E45928"/>
    <w:rsid w:val="00E470C7"/>
    <w:rsid w:val="00E47B65"/>
    <w:rsid w:val="00E5086E"/>
    <w:rsid w:val="00E50BC8"/>
    <w:rsid w:val="00E51A7C"/>
    <w:rsid w:val="00E54BF0"/>
    <w:rsid w:val="00E5618B"/>
    <w:rsid w:val="00E564F0"/>
    <w:rsid w:val="00E61F46"/>
    <w:rsid w:val="00E62635"/>
    <w:rsid w:val="00E630D8"/>
    <w:rsid w:val="00E63649"/>
    <w:rsid w:val="00E64A1E"/>
    <w:rsid w:val="00E664DA"/>
    <w:rsid w:val="00E6665F"/>
    <w:rsid w:val="00E66EEB"/>
    <w:rsid w:val="00E66FF3"/>
    <w:rsid w:val="00E6780F"/>
    <w:rsid w:val="00E70221"/>
    <w:rsid w:val="00E72EA5"/>
    <w:rsid w:val="00E73636"/>
    <w:rsid w:val="00E749CC"/>
    <w:rsid w:val="00E75694"/>
    <w:rsid w:val="00E76221"/>
    <w:rsid w:val="00E82490"/>
    <w:rsid w:val="00E84FC1"/>
    <w:rsid w:val="00E85A0C"/>
    <w:rsid w:val="00E86837"/>
    <w:rsid w:val="00E87E7C"/>
    <w:rsid w:val="00E9106E"/>
    <w:rsid w:val="00E915CF"/>
    <w:rsid w:val="00E9270F"/>
    <w:rsid w:val="00E93E4D"/>
    <w:rsid w:val="00E96F39"/>
    <w:rsid w:val="00EA0040"/>
    <w:rsid w:val="00EA1B82"/>
    <w:rsid w:val="00EA20EC"/>
    <w:rsid w:val="00EA2553"/>
    <w:rsid w:val="00EA2EBD"/>
    <w:rsid w:val="00EA3466"/>
    <w:rsid w:val="00EA38E3"/>
    <w:rsid w:val="00EA4A24"/>
    <w:rsid w:val="00EA543E"/>
    <w:rsid w:val="00EA59B0"/>
    <w:rsid w:val="00EA7738"/>
    <w:rsid w:val="00EB0468"/>
    <w:rsid w:val="00EB0DA9"/>
    <w:rsid w:val="00EB10C5"/>
    <w:rsid w:val="00EB21B3"/>
    <w:rsid w:val="00EB2375"/>
    <w:rsid w:val="00EB4760"/>
    <w:rsid w:val="00EB6D5F"/>
    <w:rsid w:val="00EC30B8"/>
    <w:rsid w:val="00EC4185"/>
    <w:rsid w:val="00EC4255"/>
    <w:rsid w:val="00EC4FC4"/>
    <w:rsid w:val="00EC5CB8"/>
    <w:rsid w:val="00EC7177"/>
    <w:rsid w:val="00ED26F5"/>
    <w:rsid w:val="00ED2D47"/>
    <w:rsid w:val="00ED30B6"/>
    <w:rsid w:val="00ED3124"/>
    <w:rsid w:val="00ED3BCB"/>
    <w:rsid w:val="00ED3E87"/>
    <w:rsid w:val="00ED42DF"/>
    <w:rsid w:val="00ED56BB"/>
    <w:rsid w:val="00ED6274"/>
    <w:rsid w:val="00ED6428"/>
    <w:rsid w:val="00EE0309"/>
    <w:rsid w:val="00EE070B"/>
    <w:rsid w:val="00EE0DAE"/>
    <w:rsid w:val="00EE11D7"/>
    <w:rsid w:val="00EE17C0"/>
    <w:rsid w:val="00EE25B4"/>
    <w:rsid w:val="00EE26BC"/>
    <w:rsid w:val="00EE290D"/>
    <w:rsid w:val="00EE591A"/>
    <w:rsid w:val="00EE79AD"/>
    <w:rsid w:val="00EF2486"/>
    <w:rsid w:val="00EF26AD"/>
    <w:rsid w:val="00EF2D26"/>
    <w:rsid w:val="00EF54C2"/>
    <w:rsid w:val="00EF5FD5"/>
    <w:rsid w:val="00EF75A1"/>
    <w:rsid w:val="00F00D5C"/>
    <w:rsid w:val="00F014A9"/>
    <w:rsid w:val="00F01E15"/>
    <w:rsid w:val="00F02C6D"/>
    <w:rsid w:val="00F045DC"/>
    <w:rsid w:val="00F0548C"/>
    <w:rsid w:val="00F06ACC"/>
    <w:rsid w:val="00F0714A"/>
    <w:rsid w:val="00F1034D"/>
    <w:rsid w:val="00F1113D"/>
    <w:rsid w:val="00F123CC"/>
    <w:rsid w:val="00F14A40"/>
    <w:rsid w:val="00F16FBB"/>
    <w:rsid w:val="00F17F48"/>
    <w:rsid w:val="00F2057D"/>
    <w:rsid w:val="00F21C6C"/>
    <w:rsid w:val="00F21EDE"/>
    <w:rsid w:val="00F23EFE"/>
    <w:rsid w:val="00F2497B"/>
    <w:rsid w:val="00F268C6"/>
    <w:rsid w:val="00F31A47"/>
    <w:rsid w:val="00F32875"/>
    <w:rsid w:val="00F376B5"/>
    <w:rsid w:val="00F41310"/>
    <w:rsid w:val="00F4425B"/>
    <w:rsid w:val="00F44798"/>
    <w:rsid w:val="00F452E9"/>
    <w:rsid w:val="00F45792"/>
    <w:rsid w:val="00F46F9B"/>
    <w:rsid w:val="00F500BE"/>
    <w:rsid w:val="00F50591"/>
    <w:rsid w:val="00F54472"/>
    <w:rsid w:val="00F54978"/>
    <w:rsid w:val="00F562E0"/>
    <w:rsid w:val="00F619BB"/>
    <w:rsid w:val="00F62877"/>
    <w:rsid w:val="00F632D0"/>
    <w:rsid w:val="00F6504A"/>
    <w:rsid w:val="00F677C0"/>
    <w:rsid w:val="00F701A0"/>
    <w:rsid w:val="00F7227E"/>
    <w:rsid w:val="00F733B2"/>
    <w:rsid w:val="00F74AB5"/>
    <w:rsid w:val="00F74B27"/>
    <w:rsid w:val="00F74CE1"/>
    <w:rsid w:val="00F75F49"/>
    <w:rsid w:val="00F812B5"/>
    <w:rsid w:val="00F81B1E"/>
    <w:rsid w:val="00F8305B"/>
    <w:rsid w:val="00F83619"/>
    <w:rsid w:val="00F850AB"/>
    <w:rsid w:val="00F85D1E"/>
    <w:rsid w:val="00F85D7B"/>
    <w:rsid w:val="00F87075"/>
    <w:rsid w:val="00F873C1"/>
    <w:rsid w:val="00F873DE"/>
    <w:rsid w:val="00F91E43"/>
    <w:rsid w:val="00F92D6B"/>
    <w:rsid w:val="00F93661"/>
    <w:rsid w:val="00F939CD"/>
    <w:rsid w:val="00F97B53"/>
    <w:rsid w:val="00FA1BB1"/>
    <w:rsid w:val="00FA2AE2"/>
    <w:rsid w:val="00FA3C36"/>
    <w:rsid w:val="00FA6E3A"/>
    <w:rsid w:val="00FA77CC"/>
    <w:rsid w:val="00FB00D7"/>
    <w:rsid w:val="00FB033D"/>
    <w:rsid w:val="00FB2320"/>
    <w:rsid w:val="00FB6460"/>
    <w:rsid w:val="00FB70C1"/>
    <w:rsid w:val="00FB72FF"/>
    <w:rsid w:val="00FB7C20"/>
    <w:rsid w:val="00FC000B"/>
    <w:rsid w:val="00FC0BF5"/>
    <w:rsid w:val="00FC124F"/>
    <w:rsid w:val="00FC27EE"/>
    <w:rsid w:val="00FC2FE8"/>
    <w:rsid w:val="00FC3C40"/>
    <w:rsid w:val="00FC5480"/>
    <w:rsid w:val="00FC59D2"/>
    <w:rsid w:val="00FC5D27"/>
    <w:rsid w:val="00FC6B75"/>
    <w:rsid w:val="00FC7CCE"/>
    <w:rsid w:val="00FD0B2D"/>
    <w:rsid w:val="00FD2692"/>
    <w:rsid w:val="00FD4DCF"/>
    <w:rsid w:val="00FD5031"/>
    <w:rsid w:val="00FD7387"/>
    <w:rsid w:val="00FE092F"/>
    <w:rsid w:val="00FE0F9C"/>
    <w:rsid w:val="00FE1C02"/>
    <w:rsid w:val="00FE1C35"/>
    <w:rsid w:val="00FE4722"/>
    <w:rsid w:val="00FE6E76"/>
    <w:rsid w:val="00FE73EC"/>
    <w:rsid w:val="00FF0019"/>
    <w:rsid w:val="00FF308C"/>
    <w:rsid w:val="00FF3134"/>
    <w:rsid w:val="00FF333B"/>
    <w:rsid w:val="00FF3B0E"/>
    <w:rsid w:val="00FF493C"/>
    <w:rsid w:val="00FF54B9"/>
    <w:rsid w:val="00FF5654"/>
    <w:rsid w:val="00FF6ABA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D24526"/>
  <w15:docId w15:val="{3E4B08F9-1860-4B19-9155-AE6B5F03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32E3"/>
    <w:pPr>
      <w:widowControl w:val="0"/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sz w:val="26"/>
      <w:szCs w:val="20"/>
      <w:lang w:val="x-none"/>
    </w:rPr>
  </w:style>
  <w:style w:type="paragraph" w:styleId="Nagwek4">
    <w:name w:val="heading 4"/>
    <w:basedOn w:val="Normalny"/>
    <w:next w:val="Normalny"/>
    <w:qFormat/>
    <w:pPr>
      <w:keepNext/>
      <w:keepLines/>
      <w:widowControl/>
      <w:suppressAutoHyphens w:val="0"/>
      <w:spacing w:before="40" w:line="247" w:lineRule="auto"/>
      <w:ind w:left="10" w:hanging="10"/>
      <w:jc w:val="both"/>
      <w:outlineLvl w:val="3"/>
    </w:pPr>
    <w:rPr>
      <w:rFonts w:ascii="Cambria" w:hAnsi="Cambria"/>
      <w:i/>
      <w:color w:val="365F91"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szCs w:val="20"/>
      <w:lang w:val="x-none"/>
    </w:rPr>
  </w:style>
  <w:style w:type="paragraph" w:styleId="Nagwek8">
    <w:name w:val="heading 8"/>
    <w:basedOn w:val="Normalny"/>
    <w:next w:val="Normalny"/>
    <w:qFormat/>
    <w:pPr>
      <w:keepNext/>
      <w:tabs>
        <w:tab w:val="num" w:pos="1800"/>
      </w:tabs>
      <w:spacing w:line="360" w:lineRule="auto"/>
      <w:ind w:left="1800" w:hanging="1800"/>
      <w:jc w:val="both"/>
      <w:outlineLvl w:val="7"/>
    </w:pPr>
    <w:rPr>
      <w:rFonts w:ascii="Calibri" w:hAnsi="Calibri"/>
      <w:i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ocked/>
    <w:rPr>
      <w:rFonts w:ascii="Arial" w:hAnsi="Arial"/>
      <w:b/>
      <w:kern w:val="32"/>
      <w:sz w:val="32"/>
      <w:lang w:eastAsia="ar-SA" w:bidi="ar-SA"/>
    </w:rPr>
  </w:style>
  <w:style w:type="character" w:customStyle="1" w:styleId="Nagwek2Znak">
    <w:name w:val="Nagłówek 2 Znak"/>
    <w:semiHidden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ocked/>
    <w:rPr>
      <w:rFonts w:ascii="Arial" w:hAnsi="Arial"/>
      <w:b/>
      <w:sz w:val="26"/>
      <w:lang w:eastAsia="ar-SA" w:bidi="ar-SA"/>
    </w:rPr>
  </w:style>
  <w:style w:type="character" w:customStyle="1" w:styleId="Nagwek4Znak">
    <w:name w:val="Nagłówek 4 Znak"/>
    <w:semiHidden/>
    <w:locked/>
    <w:rPr>
      <w:rFonts w:ascii="Cambria" w:hAnsi="Cambria"/>
      <w:i/>
      <w:color w:val="365F91"/>
      <w:sz w:val="22"/>
    </w:rPr>
  </w:style>
  <w:style w:type="character" w:customStyle="1" w:styleId="Nagwek7Znak">
    <w:name w:val="Nagłówek 7 Znak"/>
    <w:locked/>
    <w:rPr>
      <w:sz w:val="24"/>
      <w:lang w:eastAsia="ar-SA" w:bidi="ar-SA"/>
    </w:rPr>
  </w:style>
  <w:style w:type="character" w:customStyle="1" w:styleId="Nagwek8Znak">
    <w:name w:val="Nagłówek 8 Znak"/>
    <w:semiHidden/>
    <w:locked/>
    <w:rPr>
      <w:rFonts w:ascii="Calibri" w:hAnsi="Calibri"/>
      <w:i/>
      <w:sz w:val="24"/>
      <w:lang w:eastAsia="ar-SA" w:bidi="ar-SA"/>
    </w:rPr>
  </w:style>
  <w:style w:type="paragraph" w:styleId="Tekstpodstawowywcity">
    <w:name w:val="Body Text Indent"/>
    <w:basedOn w:val="Normalny"/>
    <w:semiHidden/>
    <w:pPr>
      <w:autoSpaceDE w:val="0"/>
      <w:spacing w:line="480" w:lineRule="auto"/>
      <w:ind w:left="426" w:hanging="426"/>
    </w:pPr>
    <w:rPr>
      <w:szCs w:val="20"/>
      <w:lang w:val="x-none"/>
    </w:rPr>
  </w:style>
  <w:style w:type="character" w:customStyle="1" w:styleId="TekstpodstawowywcityZnak">
    <w:name w:val="Tekst podstawowy wcięty Znak"/>
    <w:locked/>
    <w:rPr>
      <w:sz w:val="24"/>
      <w:lang w:eastAsia="ar-SA" w:bidi="ar-SA"/>
    </w:rPr>
  </w:style>
  <w:style w:type="paragraph" w:customStyle="1" w:styleId="BodyText21">
    <w:name w:val="Body Text 21"/>
    <w:basedOn w:val="Normalny"/>
    <w:qFormat/>
    <w:pPr>
      <w:spacing w:line="360" w:lineRule="auto"/>
      <w:jc w:val="center"/>
    </w:pPr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aliases w:val="Znak3"/>
    <w:basedOn w:val="Normalny"/>
    <w:uiPriority w:val="99"/>
    <w:qFormat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StopkaZnak">
    <w:name w:val="Stopka Znak"/>
    <w:aliases w:val="Znak3 Znak1,Znak3 Znak2"/>
    <w:uiPriority w:val="99"/>
    <w:locked/>
    <w:rPr>
      <w:sz w:val="24"/>
      <w:lang w:eastAsia="ar-SA" w:bidi="ar-SA"/>
    </w:rPr>
  </w:style>
  <w:style w:type="paragraph" w:customStyle="1" w:styleId="Akapitzlist1">
    <w:name w:val="Akapit z listą1"/>
    <w:basedOn w:val="Normalny"/>
    <w:qFormat/>
    <w:pPr>
      <w:ind w:left="708"/>
    </w:pPr>
  </w:style>
  <w:style w:type="paragraph" w:customStyle="1" w:styleId="StandardowyNormalny1">
    <w:name w:val="Standardowy.Normalny1"/>
    <w:pPr>
      <w:suppressAutoHyphens/>
    </w:pPr>
    <w:rPr>
      <w:lang w:eastAsia="ar-SA"/>
    </w:rPr>
  </w:style>
  <w:style w:type="paragraph" w:styleId="Tekstpodstawowy">
    <w:name w:val="Body Text"/>
    <w:basedOn w:val="Normalny"/>
    <w:semiHidden/>
    <w:pPr>
      <w:spacing w:after="120"/>
    </w:pPr>
    <w:rPr>
      <w:szCs w:val="20"/>
      <w:lang w:val="x-none"/>
    </w:rPr>
  </w:style>
  <w:style w:type="character" w:customStyle="1" w:styleId="TekstpodstawowyZnak">
    <w:name w:val="Tekst podstawowy Znak"/>
    <w:locked/>
    <w:rPr>
      <w:sz w:val="24"/>
      <w:lang w:eastAsia="ar-SA" w:bidi="ar-SA"/>
    </w:rPr>
  </w:style>
  <w:style w:type="paragraph" w:customStyle="1" w:styleId="Tekstpodstawowy211">
    <w:name w:val="Tekst podstawowy 211"/>
    <w:basedOn w:val="Normalny"/>
    <w:qFormat/>
    <w:pPr>
      <w:widowControl/>
      <w:jc w:val="both"/>
    </w:pPr>
    <w:rPr>
      <w:rFonts w:ascii="Arial" w:hAnsi="Arial" w:cs="Arial"/>
    </w:rPr>
  </w:style>
  <w:style w:type="paragraph" w:customStyle="1" w:styleId="WW-Tekstpodstawowy2">
    <w:name w:val="WW-Tekst podstawowy 2"/>
    <w:basedOn w:val="Normalny"/>
    <w:uiPriority w:val="99"/>
    <w:pPr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="480" w:lineRule="auto"/>
      <w:jc w:val="center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widowControl/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ny"/>
    <w:pPr>
      <w:tabs>
        <w:tab w:val="left" w:pos="1560"/>
      </w:tabs>
      <w:ind w:left="284" w:hanging="284"/>
      <w:jc w:val="both"/>
    </w:pPr>
    <w:rPr>
      <w:rFonts w:ascii="Arial" w:hAnsi="Arial" w:cs="Arial"/>
      <w:sz w:val="22"/>
      <w:szCs w:val="22"/>
    </w:rPr>
  </w:style>
  <w:style w:type="character" w:customStyle="1" w:styleId="Znak13">
    <w:name w:val="Znak13"/>
    <w:semiHidden/>
    <w:rPr>
      <w:sz w:val="24"/>
      <w:lang w:eastAsia="ar-SA" w:bidi="ar-SA"/>
    </w:rPr>
  </w:style>
  <w:style w:type="character" w:customStyle="1" w:styleId="Znak3Znak">
    <w:name w:val="Znak3 Znak"/>
    <w:rPr>
      <w:sz w:val="24"/>
      <w:lang w:val="pl-PL" w:eastAsia="ar-SA" w:bidi="ar-SA"/>
    </w:rPr>
  </w:style>
  <w:style w:type="paragraph" w:styleId="NormalnyWeb">
    <w:name w:val="Normal (Web)"/>
    <w:basedOn w:val="Normalny"/>
    <w:uiPriority w:val="99"/>
    <w:qFormat/>
    <w:pPr>
      <w:suppressAutoHyphens w:val="0"/>
      <w:autoSpaceDE w:val="0"/>
      <w:spacing w:before="100" w:after="100" w:line="360" w:lineRule="atLeast"/>
      <w:jc w:val="both"/>
    </w:pPr>
    <w:rPr>
      <w:szCs w:val="20"/>
    </w:rPr>
  </w:style>
  <w:style w:type="paragraph" w:customStyle="1" w:styleId="Akapitzlist2">
    <w:name w:val="Akapit z listą2"/>
    <w:aliases w:val="ISCG Numerowanie,lp1,Wypunktowanie,L1,Numerowanie,Odstavec"/>
    <w:basedOn w:val="Normalny"/>
    <w:qFormat/>
    <w:pPr>
      <w:ind w:left="708"/>
    </w:pPr>
    <w:rPr>
      <w:szCs w:val="20"/>
      <w:lang w:val="x-none"/>
    </w:rPr>
  </w:style>
  <w:style w:type="character" w:customStyle="1" w:styleId="FontStyle63">
    <w:name w:val="Font Style63"/>
    <w:rPr>
      <w:rFonts w:ascii="Times New Roman" w:hAnsi="Times New Roman"/>
      <w:color w:val="000000"/>
      <w:sz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kern w:val="1"/>
    </w:rPr>
  </w:style>
  <w:style w:type="paragraph" w:customStyle="1" w:styleId="Listanumerowana1">
    <w:name w:val="Lista numerowana1"/>
    <w:basedOn w:val="Normalny"/>
    <w:pPr>
      <w:tabs>
        <w:tab w:val="left" w:pos="360"/>
      </w:tabs>
    </w:pPr>
    <w:rPr>
      <w:kern w:val="1"/>
      <w:szCs w:val="20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kern w:val="1"/>
    </w:rPr>
  </w:style>
  <w:style w:type="paragraph" w:customStyle="1" w:styleId="CNLevel1List">
    <w:name w:val="CN Level 1 List"/>
    <w:basedOn w:val="Normalny"/>
    <w:pPr>
      <w:widowControl/>
      <w:tabs>
        <w:tab w:val="num" w:pos="360"/>
      </w:tabs>
      <w:suppressAutoHyphens w:val="0"/>
      <w:spacing w:before="80" w:after="80"/>
      <w:ind w:left="360" w:hanging="360"/>
    </w:pPr>
    <w:rPr>
      <w:rFonts w:ascii="Arial" w:hAnsi="Arial" w:cs="Arial"/>
      <w:kern w:val="1"/>
      <w:sz w:val="20"/>
      <w:szCs w:val="20"/>
      <w:lang w:val="en-US"/>
    </w:rPr>
  </w:style>
  <w:style w:type="paragraph" w:styleId="Tekstdymka">
    <w:name w:val="Balloon Text"/>
    <w:basedOn w:val="Normalny"/>
    <w:uiPriority w:val="99"/>
    <w:semiHidden/>
    <w:rPr>
      <w:rFonts w:ascii="Tahoma" w:hAnsi="Tahoma"/>
      <w:sz w:val="16"/>
      <w:szCs w:val="20"/>
      <w:lang w:val="x-none"/>
    </w:rPr>
  </w:style>
  <w:style w:type="character" w:customStyle="1" w:styleId="TekstdymkaZnak">
    <w:name w:val="Tekst dymka Znak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Kropki">
    <w:name w:val="Kropki"/>
    <w:basedOn w:val="Normalny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widowControl/>
      <w:overflowPunct w:val="0"/>
      <w:autoSpaceDE w:val="0"/>
      <w:jc w:val="both"/>
      <w:textAlignment w:val="baseline"/>
    </w:pPr>
    <w:rPr>
      <w:rFonts w:ascii="Arial" w:hAnsi="Arial" w:cs="Arial"/>
      <w:szCs w:val="20"/>
    </w:rPr>
  </w:style>
  <w:style w:type="character" w:styleId="Numerstrony">
    <w:name w:val="page number"/>
    <w:semiHidden/>
    <w:rPr>
      <w:rFonts w:cs="Times New Roman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20"/>
      <w:lang w:val="x-none"/>
    </w:rPr>
  </w:style>
  <w:style w:type="character" w:customStyle="1" w:styleId="Tekstpodstawowywcity3Znak1">
    <w:name w:val="Tekst podstawowy wcięty 3 Znak1"/>
    <w:locked/>
    <w:rPr>
      <w:sz w:val="16"/>
      <w:lang w:eastAsia="ar-SA" w:bidi="ar-SA"/>
    </w:rPr>
  </w:style>
  <w:style w:type="character" w:customStyle="1" w:styleId="Tekstpodstawowywcity3Znak">
    <w:name w:val="Tekst podstawowy wcięty 3 Znak"/>
    <w:rPr>
      <w:sz w:val="16"/>
      <w:lang w:eastAsia="ar-SA" w:bidi="ar-SA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20"/>
      <w:lang w:val="x-none"/>
    </w:rPr>
  </w:style>
  <w:style w:type="character" w:customStyle="1" w:styleId="Tekstpodstawowy3Znak">
    <w:name w:val="Tekst podstawowy 3 Znak"/>
    <w:semiHidden/>
    <w:locked/>
    <w:rPr>
      <w:sz w:val="16"/>
      <w:lang w:eastAsia="ar-SA" w:bidi="ar-SA"/>
    </w:rPr>
  </w:style>
  <w:style w:type="paragraph" w:customStyle="1" w:styleId="Styl1">
    <w:name w:val="Styl1"/>
    <w:basedOn w:val="Normalny"/>
    <w:uiPriority w:val="99"/>
    <w:pPr>
      <w:widowControl/>
      <w:suppressAutoHyphens w:val="0"/>
      <w:jc w:val="both"/>
    </w:pPr>
    <w:rPr>
      <w:rFonts w:ascii="Arial" w:hAnsi="Arial"/>
      <w:szCs w:val="20"/>
      <w:lang w:eastAsia="pl-PL"/>
    </w:rPr>
  </w:style>
  <w:style w:type="paragraph" w:styleId="Tekstpodstawowywcity2">
    <w:name w:val="Body Text Indent 2"/>
    <w:basedOn w:val="Normalny"/>
    <w:semiHidden/>
    <w:unhideWhenUsed/>
    <w:pPr>
      <w:widowControl/>
      <w:suppressAutoHyphens w:val="0"/>
      <w:spacing w:after="120" w:line="480" w:lineRule="auto"/>
      <w:ind w:left="283"/>
    </w:pPr>
    <w:rPr>
      <w:sz w:val="22"/>
      <w:szCs w:val="20"/>
      <w:lang w:val="x-none" w:eastAsia="en-US"/>
    </w:rPr>
  </w:style>
  <w:style w:type="character" w:customStyle="1" w:styleId="Tekstpodstawowywcity2Znak">
    <w:name w:val="Tekst podstawowy wcięty 2 Znak"/>
    <w:locked/>
    <w:rPr>
      <w:rFonts w:eastAsia="Times New Roman"/>
      <w:sz w:val="22"/>
      <w:lang w:eastAsia="en-US"/>
    </w:rPr>
  </w:style>
  <w:style w:type="paragraph" w:customStyle="1" w:styleId="Tekstpodstawowywcity21">
    <w:name w:val="Tekst podstawowy wcięty 21"/>
    <w:basedOn w:val="Normalny"/>
    <w:pPr>
      <w:widowControl/>
      <w:ind w:left="360"/>
    </w:pPr>
    <w:rPr>
      <w:color w:val="000000"/>
      <w:sz w:val="26"/>
      <w:szCs w:val="20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uiPriority w:val="99"/>
    <w:locked/>
    <w:rPr>
      <w:sz w:val="24"/>
      <w:lang w:eastAsia="ar-SA" w:bidi="ar-SA"/>
    </w:rPr>
  </w:style>
  <w:style w:type="paragraph" w:customStyle="1" w:styleId="ProPublico">
    <w:name w:val="ProPublico"/>
    <w:pPr>
      <w:suppressAutoHyphens/>
      <w:spacing w:line="360" w:lineRule="auto"/>
    </w:pPr>
    <w:rPr>
      <w:rFonts w:ascii="Arial" w:hAnsi="Arial"/>
      <w:sz w:val="22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styleId="Tytu">
    <w:name w:val="Title"/>
    <w:basedOn w:val="Normalny"/>
    <w:next w:val="Normalny"/>
    <w:qFormat/>
    <w:pPr>
      <w:widowControl/>
      <w:jc w:val="center"/>
    </w:pPr>
    <w:rPr>
      <w:b/>
      <w:szCs w:val="20"/>
      <w:lang w:val="x-none"/>
    </w:rPr>
  </w:style>
  <w:style w:type="character" w:customStyle="1" w:styleId="TytuZnak">
    <w:name w:val="Tytuł Znak"/>
    <w:locked/>
    <w:rPr>
      <w:b/>
      <w:sz w:val="24"/>
      <w:lang w:eastAsia="ar-SA" w:bidi="ar-SA"/>
    </w:rPr>
  </w:style>
  <w:style w:type="paragraph" w:styleId="Podtytu">
    <w:name w:val="Subtitle"/>
    <w:basedOn w:val="Normalny"/>
    <w:next w:val="Normalny"/>
    <w:qFormat/>
    <w:pPr>
      <w:numPr>
        <w:ilvl w:val="1"/>
      </w:numPr>
    </w:pPr>
    <w:rPr>
      <w:rFonts w:ascii="Cambria" w:hAnsi="Cambria"/>
      <w:i/>
      <w:color w:val="4F81BD"/>
      <w:spacing w:val="15"/>
      <w:szCs w:val="20"/>
      <w:lang w:val="x-none"/>
    </w:rPr>
  </w:style>
  <w:style w:type="character" w:customStyle="1" w:styleId="PodtytuZnak">
    <w:name w:val="Podtytuł Znak"/>
    <w:locked/>
    <w:rPr>
      <w:rFonts w:ascii="Cambria" w:hAnsi="Cambria"/>
      <w:i/>
      <w:color w:val="4F81BD"/>
      <w:spacing w:val="15"/>
      <w:sz w:val="24"/>
      <w:lang w:eastAsia="ar-SA" w:bidi="ar-SA"/>
    </w:rPr>
  </w:style>
  <w:style w:type="paragraph" w:customStyle="1" w:styleId="Standard">
    <w:name w:val="Standard"/>
    <w:qFormat/>
    <w:pPr>
      <w:widowControl w:val="0"/>
      <w:suppressAutoHyphens/>
      <w:autoSpaceDN w:val="0"/>
    </w:pPr>
    <w:rPr>
      <w:rFonts w:cs="Tahoma"/>
      <w:kern w:val="3"/>
      <w:sz w:val="24"/>
      <w:szCs w:val="24"/>
    </w:rPr>
  </w:style>
  <w:style w:type="paragraph" w:styleId="Tekstprzypisukocowego">
    <w:name w:val="endnote text"/>
    <w:basedOn w:val="Normalny"/>
    <w:semiHidden/>
    <w:unhideWhenUsed/>
    <w:rPr>
      <w:sz w:val="20"/>
      <w:szCs w:val="20"/>
      <w:lang w:val="x-none"/>
    </w:rPr>
  </w:style>
  <w:style w:type="character" w:customStyle="1" w:styleId="TekstprzypisukocowegoZnak">
    <w:name w:val="Tekst przypisu końcowego Znak"/>
    <w:semiHidden/>
    <w:locked/>
    <w:rPr>
      <w:lang w:eastAsia="ar-SA" w:bidi="ar-SA"/>
    </w:rPr>
  </w:style>
  <w:style w:type="character" w:styleId="Odwoanieprzypisukocowego">
    <w:name w:val="endnote reference"/>
    <w:semiHidden/>
    <w:unhideWhenUsed/>
    <w:rPr>
      <w:vertAlign w:val="superscript"/>
    </w:rPr>
  </w:style>
  <w:style w:type="character" w:customStyle="1" w:styleId="FontStyle42">
    <w:name w:val="Font Style42"/>
    <w:rPr>
      <w:rFonts w:ascii="Cambria" w:hAnsi="Cambria"/>
      <w:spacing w:val="-10"/>
      <w:sz w:val="18"/>
    </w:rPr>
  </w:style>
  <w:style w:type="character" w:styleId="Pogrubienie">
    <w:name w:val="Strong"/>
    <w:uiPriority w:val="22"/>
    <w:qFormat/>
    <w:rPr>
      <w:b/>
    </w:rPr>
  </w:style>
  <w:style w:type="character" w:customStyle="1" w:styleId="style8">
    <w:name w:val="style8"/>
    <w:rPr>
      <w:rFonts w:cs="Times New Roman"/>
    </w:rPr>
  </w:style>
  <w:style w:type="paragraph" w:customStyle="1" w:styleId="Arial-12">
    <w:name w:val="Arial-12"/>
    <w:basedOn w:val="Normalny"/>
    <w:pPr>
      <w:widowControl/>
      <w:suppressAutoHyphens w:val="0"/>
      <w:spacing w:before="60" w:after="60" w:line="280" w:lineRule="atLeast"/>
      <w:jc w:val="both"/>
    </w:pPr>
    <w:rPr>
      <w:rFonts w:ascii="Arial" w:hAnsi="Arial"/>
      <w:szCs w:val="20"/>
      <w:lang w:eastAsia="pl-PL"/>
    </w:rPr>
  </w:style>
  <w:style w:type="paragraph" w:customStyle="1" w:styleId="TekstpodstawowyF2">
    <w:name w:val="Tekst podstawowy.(F2)"/>
    <w:basedOn w:val="Normalny"/>
    <w:pPr>
      <w:widowControl/>
      <w:suppressAutoHyphens w:val="0"/>
    </w:pPr>
    <w:rPr>
      <w:szCs w:val="20"/>
      <w:lang w:eastAsia="pl-PL"/>
    </w:rPr>
  </w:style>
  <w:style w:type="paragraph" w:customStyle="1" w:styleId="Tekstpodstawowy32">
    <w:name w:val="Tekst podstawowy 32"/>
    <w:basedOn w:val="Normalny"/>
    <w:pPr>
      <w:jc w:val="both"/>
    </w:pPr>
    <w:rPr>
      <w:rFonts w:ascii="Arial" w:hAnsi="Arial"/>
      <w:color w:val="FF0000"/>
      <w:sz w:val="22"/>
      <w:szCs w:val="20"/>
    </w:rPr>
  </w:style>
  <w:style w:type="paragraph" w:styleId="Bezodstpw">
    <w:name w:val="No Spacing"/>
    <w:uiPriority w:val="99"/>
    <w:qFormat/>
    <w:rPr>
      <w:rFonts w:ascii="Arial" w:hAnsi="Arial"/>
      <w:szCs w:val="24"/>
    </w:rPr>
  </w:style>
  <w:style w:type="paragraph" w:customStyle="1" w:styleId="Obszartekstu">
    <w:name w:val="Obszar tekstu"/>
    <w:basedOn w:val="Normalny"/>
    <w:pPr>
      <w:widowControl/>
      <w:suppressAutoHyphens w:val="0"/>
      <w:autoSpaceDE w:val="0"/>
      <w:autoSpaceDN w:val="0"/>
      <w:adjustRightInd w:val="0"/>
    </w:pPr>
    <w:rPr>
      <w:b/>
      <w:bCs/>
      <w:sz w:val="20"/>
      <w:szCs w:val="20"/>
      <w:lang w:eastAsia="pl-PL"/>
    </w:rPr>
  </w:style>
  <w:style w:type="character" w:customStyle="1" w:styleId="txt-new">
    <w:name w:val="txt-new"/>
    <w:rPr>
      <w:rFonts w:cs="Times New Roman"/>
    </w:rPr>
  </w:style>
  <w:style w:type="character" w:customStyle="1" w:styleId="luchili">
    <w:name w:val="luc_hili"/>
    <w:rPr>
      <w:rFonts w:cs="Times New Roman"/>
    </w:rPr>
  </w:style>
  <w:style w:type="paragraph" w:styleId="Tekstpodstawowy2">
    <w:name w:val="Body Text 2"/>
    <w:aliases w:val="Znak, Znak"/>
    <w:basedOn w:val="Normalny"/>
    <w:uiPriority w:val="99"/>
    <w:unhideWhenUsed/>
    <w:pPr>
      <w:widowControl/>
      <w:spacing w:after="120" w:line="480" w:lineRule="auto"/>
    </w:pPr>
    <w:rPr>
      <w:sz w:val="20"/>
      <w:szCs w:val="20"/>
      <w:lang w:val="x-none"/>
    </w:rPr>
  </w:style>
  <w:style w:type="character" w:customStyle="1" w:styleId="Tekstpodstawowy2Znak">
    <w:name w:val="Tekst podstawowy 2 Znak"/>
    <w:aliases w:val="Znak Znak1, Znak Znak, Znak Znak1"/>
    <w:uiPriority w:val="99"/>
    <w:locked/>
    <w:rPr>
      <w:lang w:eastAsia="ar-SA" w:bidi="ar-SA"/>
    </w:rPr>
  </w:style>
  <w:style w:type="character" w:customStyle="1" w:styleId="TabelaZnak">
    <w:name w:val="Tabela Znak"/>
    <w:locked/>
    <w:rPr>
      <w:sz w:val="24"/>
    </w:rPr>
  </w:style>
  <w:style w:type="paragraph" w:customStyle="1" w:styleId="Tabela">
    <w:name w:val="Tabela"/>
    <w:basedOn w:val="Normalny"/>
    <w:pPr>
      <w:widowControl/>
      <w:suppressAutoHyphens w:val="0"/>
    </w:pPr>
    <w:rPr>
      <w:szCs w:val="20"/>
      <w:lang w:val="x-none" w:eastAsia="x-none"/>
    </w:rPr>
  </w:style>
  <w:style w:type="character" w:customStyle="1" w:styleId="Tabela-wypunktowanieZnak">
    <w:name w:val="Tabela - wypunktowanie Znak"/>
    <w:locked/>
    <w:rPr>
      <w:sz w:val="24"/>
      <w:szCs w:val="24"/>
      <w:lang w:val="x-none" w:eastAsia="x-none"/>
    </w:rPr>
  </w:style>
  <w:style w:type="paragraph" w:customStyle="1" w:styleId="Tabela-wypunktowanie">
    <w:name w:val="Tabela - wypunktowanie"/>
    <w:basedOn w:val="Tabela"/>
    <w:pPr>
      <w:numPr>
        <w:numId w:val="6"/>
      </w:numPr>
    </w:pPr>
    <w:rPr>
      <w:szCs w:val="24"/>
    </w:rPr>
  </w:style>
  <w:style w:type="character" w:customStyle="1" w:styleId="AkapitzlistZnak">
    <w:name w:val="Akapit z listą Znak"/>
    <w:aliases w:val="ISCG Numerowanie Znak,lp1 Znak,Wypunktowanie Znak,L1 Znak,Numerowanie Znak,Odstavec Znak,Akapit z listą numerowaną Znak,Podsis rysunku Znak,List bullet Znak,List Paragraph Znak,Akapit z listą BS Znak,Kolorowa lista — akcent 11 Znak"/>
    <w:uiPriority w:val="99"/>
    <w:qFormat/>
    <w:locked/>
    <w:rPr>
      <w:sz w:val="24"/>
      <w:lang w:eastAsia="ar-SA" w:bidi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1">
    <w:name w:val="Tekst podstawowy 2 Znak1"/>
    <w:aliases w:val="Znak Znak"/>
    <w:rPr>
      <w:lang w:eastAsia="ar-SA" w:bidi="ar-SA"/>
    </w:rPr>
  </w:style>
  <w:style w:type="character" w:customStyle="1" w:styleId="NagwekZnak1">
    <w:name w:val="Nagłówek Znak1"/>
    <w:rPr>
      <w:rFonts w:ascii="Times New Roman" w:hAnsi="Times New Roman"/>
      <w:lang w:eastAsia="ar-SA" w:bidi="ar-SA"/>
    </w:rPr>
  </w:style>
  <w:style w:type="character" w:customStyle="1" w:styleId="StopkaZnak1">
    <w:name w:val="Stopka Znak1"/>
    <w:rPr>
      <w:rFonts w:ascii="Times New Roman" w:hAnsi="Times New Roman"/>
      <w:lang w:eastAsia="ar-SA" w:bidi="ar-SA"/>
    </w:rPr>
  </w:style>
  <w:style w:type="paragraph" w:styleId="Lista">
    <w:name w:val="List"/>
    <w:basedOn w:val="Tekstpodstawowy"/>
    <w:pPr>
      <w:spacing w:before="120" w:after="0"/>
      <w:jc w:val="both"/>
    </w:pPr>
    <w:rPr>
      <w:rFonts w:ascii="Arial" w:hAnsi="Arial" w:cs="Courier New"/>
    </w:rPr>
  </w:style>
  <w:style w:type="character" w:customStyle="1" w:styleId="TekstprzypisukocowegoZnak1">
    <w:name w:val="Tekst przypisu końcowego Znak1"/>
    <w:semiHidden/>
    <w:rPr>
      <w:rFonts w:ascii="Times New Roman" w:hAnsi="Times New Roman"/>
      <w:lang w:eastAsia="ar-SA" w:bidi="ar-SA"/>
    </w:rPr>
  </w:style>
  <w:style w:type="paragraph" w:customStyle="1" w:styleId="Akapit">
    <w:name w:val="Akapit"/>
    <w:basedOn w:val="Normalny"/>
    <w:pPr>
      <w:widowControl/>
      <w:suppressAutoHyphens w:val="0"/>
      <w:spacing w:after="120"/>
      <w:jc w:val="both"/>
    </w:pPr>
    <w:rPr>
      <w:szCs w:val="20"/>
    </w:rPr>
  </w:style>
  <w:style w:type="paragraph" w:styleId="Listanumerowana">
    <w:name w:val="List Number"/>
    <w:basedOn w:val="Normalny"/>
    <w:semiHidden/>
    <w:unhideWhenUsed/>
    <w:pPr>
      <w:tabs>
        <w:tab w:val="num" w:pos="360"/>
      </w:tabs>
      <w:ind w:left="360" w:hanging="360"/>
    </w:pPr>
    <w:rPr>
      <w:szCs w:val="20"/>
    </w:rPr>
  </w:style>
  <w:style w:type="paragraph" w:styleId="Lista2">
    <w:name w:val="List 2"/>
    <w:basedOn w:val="Normalny"/>
    <w:unhideWhenUsed/>
    <w:pPr>
      <w:widowControl/>
      <w:ind w:left="566" w:hanging="283"/>
      <w:contextualSpacing/>
    </w:pPr>
  </w:style>
  <w:style w:type="paragraph" w:styleId="Lista-kontynuacja">
    <w:name w:val="List Continue"/>
    <w:basedOn w:val="Normalny"/>
    <w:semiHidden/>
    <w:unhideWhenUsed/>
    <w:pPr>
      <w:widowControl/>
      <w:spacing w:after="120"/>
      <w:ind w:left="283"/>
      <w:contextualSpacing/>
    </w:pPr>
  </w:style>
  <w:style w:type="paragraph" w:styleId="Tekstkomentarza">
    <w:name w:val="annotation text"/>
    <w:basedOn w:val="Normalny"/>
    <w:link w:val="TekstkomentarzaZnak2"/>
    <w:pPr>
      <w:widowControl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semiHidden/>
    <w:locked/>
  </w:style>
  <w:style w:type="character" w:customStyle="1" w:styleId="TekstkomentarzaZnak">
    <w:name w:val="Tekst komentarza Znak"/>
    <w:rPr>
      <w:lang w:eastAsia="ar-SA" w:bidi="ar-SA"/>
    </w:rPr>
  </w:style>
  <w:style w:type="paragraph" w:styleId="Poprawka">
    <w:name w:val="Revision"/>
    <w:hidden/>
    <w:semiHidden/>
    <w:rPr>
      <w:lang w:eastAsia="ar-SA"/>
    </w:rPr>
  </w:style>
  <w:style w:type="character" w:styleId="Odwoaniedokomentarza">
    <w:name w:val="annotation reference"/>
    <w:uiPriority w:val="99"/>
    <w:semiHidden/>
    <w:unhideWhenUsed/>
    <w:rPr>
      <w:sz w:val="16"/>
    </w:rPr>
  </w:style>
  <w:style w:type="paragraph" w:styleId="Tematkomentarza">
    <w:name w:val="annotation subject"/>
    <w:basedOn w:val="Tekstkomentarza"/>
    <w:next w:val="Tekstkomentarza"/>
    <w:uiPriority w:val="99"/>
    <w:semiHidden/>
    <w:unhideWhenUsed/>
    <w:pPr>
      <w:overflowPunct/>
      <w:autoSpaceDE/>
      <w:autoSpaceDN/>
      <w:adjustRightInd/>
      <w:textAlignment w:val="auto"/>
    </w:pPr>
    <w:rPr>
      <w:b/>
      <w:lang w:val="x-none" w:eastAsia="ar-SA"/>
    </w:rPr>
  </w:style>
  <w:style w:type="character" w:customStyle="1" w:styleId="TematkomentarzaZnak">
    <w:name w:val="Temat komentarza Znak"/>
    <w:uiPriority w:val="99"/>
    <w:semiHidden/>
    <w:locked/>
    <w:rPr>
      <w:b/>
      <w:lang w:eastAsia="ar-SA" w:bidi="ar-SA"/>
    </w:rPr>
  </w:style>
  <w:style w:type="character" w:customStyle="1" w:styleId="attributenametext">
    <w:name w:val="attribute_name_text"/>
  </w:style>
  <w:style w:type="character" w:customStyle="1" w:styleId="tgc">
    <w:name w:val="_tgc"/>
    <w:rPr>
      <w:rFonts w:cs="Times New Roman"/>
    </w:rPr>
  </w:style>
  <w:style w:type="paragraph" w:customStyle="1" w:styleId="tabela-wypunktowanie0">
    <w:name w:val="tabela-wypunktowanie"/>
    <w:basedOn w:val="Normalny"/>
    <w:pPr>
      <w:widowControl/>
      <w:suppressAutoHyphens w:val="0"/>
    </w:pPr>
    <w:rPr>
      <w:lang w:eastAsia="pl-PL"/>
    </w:rPr>
  </w:style>
  <w:style w:type="character" w:customStyle="1" w:styleId="tgc0">
    <w:name w:val="tgc"/>
    <w:rPr>
      <w:rFonts w:cs="Times New Roman"/>
    </w:rPr>
  </w:style>
  <w:style w:type="paragraph" w:styleId="Tekstprzypisudolnego">
    <w:name w:val="footnote text"/>
    <w:basedOn w:val="Normalny"/>
    <w:uiPriority w:val="99"/>
    <w:unhideWhenUsed/>
    <w:pPr>
      <w:widowControl/>
      <w:suppressAutoHyphens w:val="0"/>
    </w:pPr>
    <w:rPr>
      <w:rFonts w:ascii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uiPriority w:val="99"/>
    <w:qFormat/>
    <w:locked/>
    <w:rPr>
      <w:rFonts w:ascii="Calibri" w:eastAsia="Times New Roman" w:hAnsi="Calibri"/>
      <w:lang w:eastAsia="en-US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WW-BodyTextIndent2">
    <w:name w:val="WW-Body Text Indent 2"/>
    <w:basedOn w:val="Normalny"/>
    <w:pPr>
      <w:widowControl/>
      <w:tabs>
        <w:tab w:val="num" w:pos="720"/>
        <w:tab w:val="left" w:pos="993"/>
      </w:tabs>
      <w:spacing w:after="120"/>
      <w:ind w:left="284" w:hanging="338"/>
      <w:jc w:val="both"/>
    </w:pPr>
  </w:style>
  <w:style w:type="paragraph" w:customStyle="1" w:styleId="Tytuparagr">
    <w:name w:val="Tytuł paragr"/>
    <w:basedOn w:val="Normalny"/>
    <w:pPr>
      <w:keepNext/>
      <w:widowControl/>
      <w:suppressAutoHyphens w:val="0"/>
      <w:spacing w:line="32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Uwydatnienie">
    <w:name w:val="Emphasis"/>
    <w:uiPriority w:val="20"/>
    <w:qFormat/>
    <w:rPr>
      <w:i/>
      <w:iCs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Preambuła,Akapit z listą8,Numeracja 1 poziom,Data wydania,CW_Lista,WYPUNKTOWANIE Akapit z listą"/>
    <w:basedOn w:val="Normalny"/>
    <w:uiPriority w:val="34"/>
    <w:qFormat/>
    <w:rsid w:val="005D3E71"/>
    <w:pPr>
      <w:ind w:left="708"/>
    </w:pPr>
  </w:style>
  <w:style w:type="numbering" w:customStyle="1" w:styleId="11111112">
    <w:name w:val="1 / 1.1 / 1.1.112"/>
    <w:rsid w:val="00343603"/>
    <w:pPr>
      <w:numPr>
        <w:numId w:val="4"/>
      </w:numPr>
    </w:pPr>
  </w:style>
  <w:style w:type="character" w:customStyle="1" w:styleId="highlight">
    <w:name w:val="highlight"/>
    <w:rsid w:val="00374B11"/>
  </w:style>
  <w:style w:type="character" w:customStyle="1" w:styleId="TekstkomentarzaZnak2">
    <w:name w:val="Tekst komentarza Znak2"/>
    <w:link w:val="Tekstkomentarza"/>
    <w:uiPriority w:val="99"/>
    <w:rsid w:val="003D04FA"/>
  </w:style>
  <w:style w:type="paragraph" w:customStyle="1" w:styleId="Nagwektabeli">
    <w:name w:val="Nagłówek tabeli"/>
    <w:basedOn w:val="Normalny"/>
    <w:uiPriority w:val="99"/>
    <w:rsid w:val="005B65BA"/>
    <w:pPr>
      <w:suppressLineNumbers/>
      <w:jc w:val="center"/>
    </w:pPr>
    <w:rPr>
      <w:rFonts w:ascii="Calibri" w:hAnsi="Calibri" w:cs="Calibri"/>
      <w:b/>
      <w:bCs/>
      <w:sz w:val="22"/>
      <w:szCs w:val="22"/>
      <w:lang w:eastAsia="hi-IN" w:bidi="hi-IN"/>
    </w:rPr>
  </w:style>
  <w:style w:type="numbering" w:customStyle="1" w:styleId="11111111">
    <w:name w:val="1 / 1.1 / 1.1.111"/>
    <w:rsid w:val="00F74B27"/>
    <w:pPr>
      <w:numPr>
        <w:numId w:val="21"/>
      </w:numPr>
    </w:pPr>
  </w:style>
  <w:style w:type="paragraph" w:customStyle="1" w:styleId="TableParagraph">
    <w:name w:val="Table Paragraph"/>
    <w:basedOn w:val="Normalny"/>
    <w:uiPriority w:val="1"/>
    <w:qFormat/>
    <w:rsid w:val="00BC2A6E"/>
    <w:pPr>
      <w:numPr>
        <w:numId w:val="29"/>
      </w:numPr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WW8Num34z0">
    <w:name w:val="WW8Num34z0"/>
    <w:qFormat/>
    <w:rsid w:val="000035C6"/>
    <w:rPr>
      <w:color w:val="00000A"/>
    </w:rPr>
  </w:style>
  <w:style w:type="paragraph" w:customStyle="1" w:styleId="Podpunkt">
    <w:name w:val="Podpunkt"/>
    <w:basedOn w:val="Normalny"/>
    <w:rsid w:val="000035C6"/>
    <w:pPr>
      <w:widowControl/>
      <w:autoSpaceDN w:val="0"/>
      <w:spacing w:after="160"/>
      <w:jc w:val="both"/>
      <w:textAlignment w:val="baseline"/>
    </w:pPr>
    <w:rPr>
      <w:rFonts w:ascii="Tahoma" w:hAnsi="Tahoma"/>
      <w:sz w:val="20"/>
      <w:lang w:eastAsia="pl-PL"/>
    </w:rPr>
  </w:style>
  <w:style w:type="numbering" w:customStyle="1" w:styleId="Styl24">
    <w:name w:val="Styl24"/>
    <w:uiPriority w:val="99"/>
    <w:rsid w:val="000035C6"/>
    <w:pPr>
      <w:numPr>
        <w:numId w:val="34"/>
      </w:numPr>
    </w:pPr>
  </w:style>
  <w:style w:type="paragraph" w:customStyle="1" w:styleId="Nagwek20">
    <w:name w:val="Nagłówek #2"/>
    <w:basedOn w:val="Normalny"/>
    <w:uiPriority w:val="99"/>
    <w:rsid w:val="000035C6"/>
    <w:pPr>
      <w:shd w:val="clear" w:color="auto" w:fill="FFFFFF"/>
      <w:spacing w:before="60" w:after="120" w:line="240" w:lineRule="atLeast"/>
      <w:jc w:val="both"/>
    </w:pPr>
    <w:rPr>
      <w:rFonts w:ascii="Arial" w:hAnsi="Arial" w:cs="Arial"/>
      <w:b/>
      <w:bCs/>
      <w:kern w:val="1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89467A"/>
    <w:pPr>
      <w:suppressLineNumbers/>
      <w:textAlignment w:val="baseline"/>
    </w:pPr>
    <w:rPr>
      <w:rFonts w:eastAsia="SimSun" w:cs="Mangal"/>
      <w:kern w:val="1"/>
      <w:lang w:eastAsia="hi-IN" w:bidi="hi-IN"/>
    </w:rPr>
  </w:style>
  <w:style w:type="character" w:customStyle="1" w:styleId="FontStyle64">
    <w:name w:val="Font Style64"/>
    <w:uiPriority w:val="99"/>
    <w:rsid w:val="0089467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rsid w:val="0089467A"/>
    <w:pPr>
      <w:ind w:left="3261" w:hanging="3260"/>
    </w:pPr>
    <w:rPr>
      <w:b/>
      <w:i/>
      <w:sz w:val="16"/>
      <w:szCs w:val="20"/>
    </w:rPr>
  </w:style>
  <w:style w:type="paragraph" w:customStyle="1" w:styleId="Style25">
    <w:name w:val="Style25"/>
    <w:basedOn w:val="Normalny"/>
    <w:rsid w:val="0089467A"/>
    <w:pPr>
      <w:autoSpaceDE w:val="0"/>
      <w:spacing w:line="269" w:lineRule="exact"/>
      <w:jc w:val="both"/>
    </w:pPr>
    <w:rPr>
      <w:rFonts w:eastAsia="Batang"/>
      <w:kern w:val="1"/>
    </w:rPr>
  </w:style>
  <w:style w:type="paragraph" w:customStyle="1" w:styleId="CNHead2">
    <w:name w:val="CN Head 2"/>
    <w:basedOn w:val="Normalny"/>
    <w:next w:val="Normalny"/>
    <w:rsid w:val="0089467A"/>
    <w:pPr>
      <w:keepNext/>
      <w:keepLines/>
      <w:widowControl/>
      <w:numPr>
        <w:ilvl w:val="2"/>
        <w:numId w:val="41"/>
      </w:numPr>
      <w:suppressAutoHyphens w:val="0"/>
      <w:spacing w:before="80" w:after="80"/>
      <w:outlineLvl w:val="1"/>
    </w:pPr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CNHead3">
    <w:name w:val="CN Head 3"/>
    <w:basedOn w:val="Normalny"/>
    <w:next w:val="Normalny"/>
    <w:rsid w:val="0089467A"/>
    <w:pPr>
      <w:keepNext/>
      <w:keepLines/>
      <w:widowControl/>
      <w:numPr>
        <w:ilvl w:val="3"/>
        <w:numId w:val="41"/>
      </w:numPr>
      <w:suppressAutoHyphens w:val="0"/>
      <w:spacing w:before="80" w:after="80"/>
    </w:pPr>
    <w:rPr>
      <w:rFonts w:ascii="Arial" w:hAnsi="Arial" w:cs="Arial"/>
      <w:b/>
      <w:bCs/>
      <w:sz w:val="20"/>
      <w:szCs w:val="20"/>
      <w:lang w:val="en-US" w:eastAsia="en-US"/>
    </w:rPr>
  </w:style>
  <w:style w:type="paragraph" w:customStyle="1" w:styleId="CNTitle">
    <w:name w:val="CN Title"/>
    <w:basedOn w:val="Normalny"/>
    <w:rsid w:val="0089467A"/>
    <w:pPr>
      <w:keepNext/>
      <w:keepLines/>
      <w:widowControl/>
      <w:numPr>
        <w:numId w:val="41"/>
      </w:numPr>
      <w:suppressAutoHyphens w:val="0"/>
      <w:spacing w:before="80" w:after="160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table" w:styleId="Tabela-Siatka">
    <w:name w:val="Table Grid"/>
    <w:basedOn w:val="Standardowy"/>
    <w:uiPriority w:val="59"/>
    <w:rsid w:val="00AA734F"/>
    <w:pPr>
      <w:jc w:val="both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91">
    <w:name w:val="Zaimportowany styl 391"/>
    <w:rsid w:val="00AA734F"/>
    <w:pPr>
      <w:numPr>
        <w:numId w:val="42"/>
      </w:numPr>
    </w:pPr>
  </w:style>
  <w:style w:type="numbering" w:customStyle="1" w:styleId="WWNum291">
    <w:name w:val="WWNum291"/>
    <w:rsid w:val="00AA734F"/>
    <w:pPr>
      <w:numPr>
        <w:numId w:val="44"/>
      </w:numPr>
    </w:pPr>
  </w:style>
  <w:style w:type="paragraph" w:customStyle="1" w:styleId="Style31">
    <w:name w:val="Style31"/>
    <w:basedOn w:val="Normalny"/>
    <w:rsid w:val="00457B1F"/>
    <w:pPr>
      <w:autoSpaceDE w:val="0"/>
    </w:pPr>
    <w:rPr>
      <w:rFonts w:eastAsia="Batang"/>
    </w:rPr>
  </w:style>
  <w:style w:type="paragraph" w:customStyle="1" w:styleId="PAULA">
    <w:name w:val="PAULA"/>
    <w:basedOn w:val="Normalny"/>
    <w:link w:val="PAULAZnak"/>
    <w:qFormat/>
    <w:rsid w:val="00C81BCC"/>
    <w:pPr>
      <w:jc w:val="both"/>
    </w:pPr>
  </w:style>
  <w:style w:type="character" w:customStyle="1" w:styleId="PAULAZnak">
    <w:name w:val="PAULA Znak"/>
    <w:link w:val="PAULA"/>
    <w:rsid w:val="00C81BCC"/>
    <w:rPr>
      <w:sz w:val="24"/>
      <w:szCs w:val="24"/>
      <w:lang w:eastAsia="ar-SA"/>
    </w:rPr>
  </w:style>
  <w:style w:type="character" w:customStyle="1" w:styleId="WW8Num9z0">
    <w:name w:val="WW8Num9z0"/>
    <w:rsid w:val="0057016C"/>
    <w:rPr>
      <w:rFonts w:ascii="Times New Roman" w:eastAsia="Times New Roman" w:hAnsi="Times New Roman" w:cs="Times New Roman"/>
      <w:b w:val="0"/>
      <w:bCs w:val="0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11BE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73A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911">
    <w:name w:val="Zaimportowany styl 3911"/>
    <w:rsid w:val="005B3551"/>
  </w:style>
  <w:style w:type="table" w:customStyle="1" w:styleId="Tabela-Siatka2">
    <w:name w:val="Tabela - Siatka2"/>
    <w:basedOn w:val="Standardowy"/>
    <w:next w:val="Tabela-Siatka"/>
    <w:uiPriority w:val="59"/>
    <w:rsid w:val="00711863"/>
    <w:pPr>
      <w:jc w:val="both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3">
    <w:name w:val="Tekst podstawowy wcięty 33"/>
    <w:basedOn w:val="Normalny"/>
    <w:rsid w:val="000D4E1D"/>
    <w:pPr>
      <w:spacing w:after="120"/>
      <w:ind w:left="283"/>
    </w:pPr>
    <w:rPr>
      <w:sz w:val="16"/>
      <w:szCs w:val="20"/>
      <w:lang w:val="x-none" w:eastAsia="zh-CN"/>
    </w:rPr>
  </w:style>
  <w:style w:type="paragraph" w:customStyle="1" w:styleId="Normalny2">
    <w:name w:val="Normalny2"/>
    <w:rsid w:val="00692BC6"/>
    <w:pPr>
      <w:widowControl w:val="0"/>
      <w:suppressAutoHyphens/>
      <w:spacing w:line="240" w:lineRule="atLeast"/>
    </w:pPr>
    <w:rPr>
      <w:sz w:val="24"/>
      <w:lang w:eastAsia="ar-SA"/>
    </w:rPr>
  </w:style>
  <w:style w:type="paragraph" w:styleId="Listapunktowana3">
    <w:name w:val="List Bullet 3"/>
    <w:basedOn w:val="Normalny"/>
    <w:rsid w:val="00692BC6"/>
    <w:pPr>
      <w:widowControl/>
      <w:suppressAutoHyphens w:val="0"/>
      <w:ind w:left="566" w:hanging="283"/>
      <w:contextualSpacing/>
    </w:pPr>
    <w:rPr>
      <w:rFonts w:ascii="Liberation Serif" w:eastAsia="NSimSun" w:hAnsi="Liberation Serif" w:cs="Arial"/>
      <w:kern w:val="2"/>
      <w:szCs w:val="20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qFormat/>
    <w:rsid w:val="00B10B65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gp@policj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8168E7D3F24BEFA3B68C8161D78C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0F5113-49CC-4ABA-A8AC-D661B28AC906}"/>
      </w:docPartPr>
      <w:docPartBody>
        <w:p w:rsidR="005E4977" w:rsidRDefault="00C02935" w:rsidP="00C02935">
          <w:pPr>
            <w:pStyle w:val="008168E7D3F24BEFA3B68C8161D78C4F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99790AE463A4B63BBE390E245390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C4CAE-7FF7-4B62-A146-A7EB9712FFE8}"/>
      </w:docPartPr>
      <w:docPartBody>
        <w:p w:rsidR="005E4977" w:rsidRDefault="00C02935" w:rsidP="00C02935">
          <w:pPr>
            <w:pStyle w:val="899790AE463A4B63BBE390E245390C77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B152C6128F4896802A548AAD7FA3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536414-29F7-41EF-923C-9B47C60EBA7E}"/>
      </w:docPartPr>
      <w:docPartBody>
        <w:p w:rsidR="005E4977" w:rsidRDefault="00C02935" w:rsidP="00C02935">
          <w:pPr>
            <w:pStyle w:val="B4B152C6128F4896802A548AAD7FA3D9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203E739A0647C3A347B682AE7D78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394471-90EB-4461-885B-A7899544B296}"/>
      </w:docPartPr>
      <w:docPartBody>
        <w:p w:rsidR="005E4977" w:rsidRDefault="00C02935" w:rsidP="00C02935">
          <w:pPr>
            <w:pStyle w:val="33203E739A0647C3A347B682AE7D78FF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15832FD77B645219454B540A08195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A041F4-D17D-4DA5-B5AB-7382F86C28C0}"/>
      </w:docPartPr>
      <w:docPartBody>
        <w:p w:rsidR="005E4977" w:rsidRDefault="00C02935" w:rsidP="00C02935">
          <w:pPr>
            <w:pStyle w:val="A15832FD77B645219454B540A0819520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DB8F94C03B04B818F6C148BC15FDD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5EDC3E-0D1A-4360-B464-B54C2B6DF1B2}"/>
      </w:docPartPr>
      <w:docPartBody>
        <w:p w:rsidR="005E4977" w:rsidRDefault="00C02935" w:rsidP="00C02935">
          <w:pPr>
            <w:pStyle w:val="3DB8F94C03B04B818F6C148BC15FDDB6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28609D6F084CCD998C4451B0C67D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408A03-696C-407C-B048-992D9B716883}"/>
      </w:docPartPr>
      <w:docPartBody>
        <w:p w:rsidR="005E4977" w:rsidRDefault="00C02935" w:rsidP="00C02935">
          <w:pPr>
            <w:pStyle w:val="B528609D6F084CCD998C4451B0C67DA9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FB520090B9C4567BAA5F1B09AC0E2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FE939E-5074-4F46-AC61-89E09E9FA3C5}"/>
      </w:docPartPr>
      <w:docPartBody>
        <w:p w:rsidR="005E4977" w:rsidRDefault="00C02935" w:rsidP="00C02935">
          <w:pPr>
            <w:pStyle w:val="7FB520090B9C4567BAA5F1B09AC0E216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7FE5768BC0471BBA45DB6989098E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F90A40-4324-4EF9-ADC6-D2A7A0A4E08B}"/>
      </w:docPartPr>
      <w:docPartBody>
        <w:p w:rsidR="005E4977" w:rsidRDefault="00C02935" w:rsidP="00C02935">
          <w:pPr>
            <w:pStyle w:val="887FE5768BC0471BBA45DB6989098E39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831678CED54629BEFE9F5312779E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03188E-BFE8-4D41-BFCD-D7ED2AB4B41E}"/>
      </w:docPartPr>
      <w:docPartBody>
        <w:p w:rsidR="005E4977" w:rsidRDefault="00C02935" w:rsidP="00C02935">
          <w:pPr>
            <w:pStyle w:val="B9831678CED54629BEFE9F5312779E5B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35"/>
    <w:rsid w:val="001027F9"/>
    <w:rsid w:val="001A7262"/>
    <w:rsid w:val="002854A2"/>
    <w:rsid w:val="003D63F3"/>
    <w:rsid w:val="0040251D"/>
    <w:rsid w:val="004F1B3B"/>
    <w:rsid w:val="005D05E7"/>
    <w:rsid w:val="005E4977"/>
    <w:rsid w:val="00671153"/>
    <w:rsid w:val="00736C6A"/>
    <w:rsid w:val="007A529C"/>
    <w:rsid w:val="008B7C02"/>
    <w:rsid w:val="008F61BD"/>
    <w:rsid w:val="00906D9F"/>
    <w:rsid w:val="00A2055D"/>
    <w:rsid w:val="00A2524F"/>
    <w:rsid w:val="00A30144"/>
    <w:rsid w:val="00AF1D27"/>
    <w:rsid w:val="00BA74BE"/>
    <w:rsid w:val="00BD2ECB"/>
    <w:rsid w:val="00C02935"/>
    <w:rsid w:val="00CF5849"/>
    <w:rsid w:val="00D40150"/>
    <w:rsid w:val="00D80E27"/>
    <w:rsid w:val="00E23645"/>
    <w:rsid w:val="00F62CC9"/>
    <w:rsid w:val="00F979A7"/>
    <w:rsid w:val="00FA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2935"/>
    <w:rPr>
      <w:color w:val="808080"/>
    </w:rPr>
  </w:style>
  <w:style w:type="paragraph" w:customStyle="1" w:styleId="008168E7D3F24BEFA3B68C8161D78C4F">
    <w:name w:val="008168E7D3F24BEFA3B68C8161D78C4F"/>
    <w:rsid w:val="00C02935"/>
  </w:style>
  <w:style w:type="paragraph" w:customStyle="1" w:styleId="899790AE463A4B63BBE390E245390C77">
    <w:name w:val="899790AE463A4B63BBE390E245390C77"/>
    <w:rsid w:val="00C02935"/>
  </w:style>
  <w:style w:type="paragraph" w:customStyle="1" w:styleId="B4B152C6128F4896802A548AAD7FA3D9">
    <w:name w:val="B4B152C6128F4896802A548AAD7FA3D9"/>
    <w:rsid w:val="00C02935"/>
  </w:style>
  <w:style w:type="paragraph" w:customStyle="1" w:styleId="33203E739A0647C3A347B682AE7D78FF">
    <w:name w:val="33203E739A0647C3A347B682AE7D78FF"/>
    <w:rsid w:val="00C02935"/>
  </w:style>
  <w:style w:type="paragraph" w:customStyle="1" w:styleId="A15832FD77B645219454B540A0819520">
    <w:name w:val="A15832FD77B645219454B540A0819520"/>
    <w:rsid w:val="00C02935"/>
  </w:style>
  <w:style w:type="paragraph" w:customStyle="1" w:styleId="3DB8F94C03B04B818F6C148BC15FDDB6">
    <w:name w:val="3DB8F94C03B04B818F6C148BC15FDDB6"/>
    <w:rsid w:val="00C02935"/>
  </w:style>
  <w:style w:type="paragraph" w:customStyle="1" w:styleId="B528609D6F084CCD998C4451B0C67DA9">
    <w:name w:val="B528609D6F084CCD998C4451B0C67DA9"/>
    <w:rsid w:val="00C02935"/>
  </w:style>
  <w:style w:type="paragraph" w:customStyle="1" w:styleId="7FB520090B9C4567BAA5F1B09AC0E216">
    <w:name w:val="7FB520090B9C4567BAA5F1B09AC0E216"/>
    <w:rsid w:val="00C02935"/>
  </w:style>
  <w:style w:type="paragraph" w:customStyle="1" w:styleId="887FE5768BC0471BBA45DB6989098E39">
    <w:name w:val="887FE5768BC0471BBA45DB6989098E39"/>
    <w:rsid w:val="00C02935"/>
  </w:style>
  <w:style w:type="paragraph" w:customStyle="1" w:styleId="B9831678CED54629BEFE9F5312779E5B">
    <w:name w:val="B9831678CED54629BEFE9F5312779E5B"/>
    <w:rsid w:val="00C029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B82B-BB22-458C-A4BE-334ED473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1287</Words>
  <Characters>7724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CBA</vt:lpstr>
    </vt:vector>
  </TitlesOfParts>
  <Company>CBA</Company>
  <LinksUpToDate>false</LinksUpToDate>
  <CharactersWithSpaces>8994</CharactersWithSpaces>
  <SharedDoc>false</SharedDoc>
  <HLinks>
    <vt:vector size="60" baseType="variant">
      <vt:variant>
        <vt:i4>5505047</vt:i4>
      </vt:variant>
      <vt:variant>
        <vt:i4>27</vt:i4>
      </vt:variant>
      <vt:variant>
        <vt:i4>0</vt:i4>
      </vt:variant>
      <vt:variant>
        <vt:i4>5</vt:i4>
      </vt:variant>
      <vt:variant>
        <vt:lpwstr>https://oneplace.marketplanet.pl/przygotuj-stanowisko-pc-wykonujac-ponizsze-kroki</vt:lpwstr>
      </vt:variant>
      <vt:variant>
        <vt:lpwstr/>
      </vt:variant>
      <vt:variant>
        <vt:i4>6488114</vt:i4>
      </vt:variant>
      <vt:variant>
        <vt:i4>24</vt:i4>
      </vt:variant>
      <vt:variant>
        <vt:i4>0</vt:i4>
      </vt:variant>
      <vt:variant>
        <vt:i4>5</vt:i4>
      </vt:variant>
      <vt:variant>
        <vt:lpwstr>http://www.elektronicznypodpis.pl/informacje/aplikacje/</vt:lpwstr>
      </vt:variant>
      <vt:variant>
        <vt:lpwstr/>
      </vt:variant>
      <vt:variant>
        <vt:i4>2883709</vt:i4>
      </vt:variant>
      <vt:variant>
        <vt:i4>21</vt:i4>
      </vt:variant>
      <vt:variant>
        <vt:i4>0</vt:i4>
      </vt:variant>
      <vt:variant>
        <vt:i4>5</vt:i4>
      </vt:variant>
      <vt:variant>
        <vt:lpwstr>https://www.java.com/pl/download/manual.jsp</vt:lpwstr>
      </vt:variant>
      <vt:variant>
        <vt:lpwstr/>
      </vt:variant>
      <vt:variant>
        <vt:i4>7471218</vt:i4>
      </vt:variant>
      <vt:variant>
        <vt:i4>18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15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6946822</vt:i4>
      </vt:variant>
      <vt:variant>
        <vt:i4>12</vt:i4>
      </vt:variant>
      <vt:variant>
        <vt:i4>0</vt:i4>
      </vt:variant>
      <vt:variant>
        <vt:i4>5</vt:i4>
      </vt:variant>
      <vt:variant>
        <vt:lpwstr>mailto:zamowieniakgp@policja.gov.pl</vt:lpwstr>
      </vt:variant>
      <vt:variant>
        <vt:lpwstr/>
      </vt:variant>
      <vt:variant>
        <vt:i4>7471218</vt:i4>
      </vt:variant>
      <vt:variant>
        <vt:i4>9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6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3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0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CBA</dc:title>
  <dc:creator>Edyta Szegidewicz</dc:creator>
  <cp:lastModifiedBy>654758</cp:lastModifiedBy>
  <cp:revision>3</cp:revision>
  <cp:lastPrinted>2026-04-16T07:38:00Z</cp:lastPrinted>
  <dcterms:created xsi:type="dcterms:W3CDTF">2026-05-08T05:24:00Z</dcterms:created>
  <dcterms:modified xsi:type="dcterms:W3CDTF">2026-05-08T11:33:00Z</dcterms:modified>
</cp:coreProperties>
</file>